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9F9C"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0A3A9910" wp14:editId="050EB8B5">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E8C17F"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851E1F0" w14:textId="77777777" w:rsidR="00F51A83" w:rsidRDefault="002C0A25">
      <w:pPr>
        <w:pStyle w:val="FicheTitre"/>
        <w:rPr>
          <w:rFonts w:cs="Arial Narrow"/>
          <w:b w:val="0"/>
          <w:bCs/>
          <w:spacing w:val="50"/>
          <w:szCs w:val="17"/>
        </w:rPr>
        <w:sectPr w:rsidR="00F51A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20D0AC95" wp14:editId="007985C8">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57DEF9C8" w14:textId="77777777">
        <w:tc>
          <w:tcPr>
            <w:tcW w:w="9039" w:type="dxa"/>
            <w:shd w:val="clear" w:color="auto" w:fill="465F9D"/>
          </w:tcPr>
          <w:p w14:paraId="68558BDA"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4E32378"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08D478BB"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A285202"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0214C71" w14:textId="77777777" w:rsidR="00F51A83" w:rsidRDefault="00F51A83">
      <w:pPr>
        <w:jc w:val="both"/>
        <w:rPr>
          <w:rFonts w:ascii="Arial" w:hAnsi="Arial" w:cs="Arial"/>
        </w:rPr>
      </w:pPr>
    </w:p>
    <w:p w14:paraId="387E5C46"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2A6BF5F"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2088677" w14:textId="77777777" w:rsidR="00F51A83" w:rsidRDefault="00F51A83">
      <w:pPr>
        <w:rPr>
          <w:rFonts w:ascii="Marianne" w:hAnsi="Marianne"/>
        </w:rPr>
      </w:pPr>
    </w:p>
    <w:p w14:paraId="0C1B4CBD"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E5BA968" w14:textId="77777777" w:rsidR="00F51A83" w:rsidRDefault="00F51A83">
      <w:pPr>
        <w:rPr>
          <w:rFonts w:ascii="Marianne" w:hAnsi="Marianne"/>
        </w:rPr>
      </w:pPr>
    </w:p>
    <w:p w14:paraId="6D7EBDD7"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245D0C0" w14:textId="77777777" w:rsidR="00F51A83" w:rsidRDefault="00F51A83">
      <w:pPr>
        <w:jc w:val="both"/>
        <w:rPr>
          <w:rFonts w:ascii="Marianne" w:hAnsi="Marianne" w:cs="Arial"/>
          <w:i/>
          <w:iCs/>
        </w:rPr>
      </w:pPr>
    </w:p>
    <w:p w14:paraId="3B66221A"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8371CCE" w14:textId="77777777" w:rsidR="00F51A83" w:rsidRDefault="00F51A83">
      <w:pPr>
        <w:jc w:val="both"/>
        <w:rPr>
          <w:rFonts w:ascii="Marianne" w:hAnsi="Marianne" w:cs="Arial"/>
          <w:i/>
          <w:sz w:val="18"/>
          <w:szCs w:val="18"/>
        </w:rPr>
      </w:pPr>
    </w:p>
    <w:p w14:paraId="5558F11D"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792F7B8E" w14:textId="77777777">
        <w:tc>
          <w:tcPr>
            <w:tcW w:w="9710" w:type="dxa"/>
            <w:shd w:val="clear" w:color="auto" w:fill="465F9D"/>
          </w:tcPr>
          <w:p w14:paraId="5026BD0D"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A3DCA4"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2544258"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7581D75F"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11305A91"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070F2B3F"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6BFAB6B2" w14:textId="0C904399" w:rsidR="00F96C91" w:rsidRPr="00F96C91" w:rsidRDefault="00F96C91" w:rsidP="00F96C91">
      <w:pPr>
        <w:pStyle w:val="En-tte"/>
        <w:jc w:val="center"/>
        <w:rPr>
          <w:rFonts w:ascii="Marianne" w:hAnsi="Marianne" w:cs="Arial"/>
        </w:rPr>
      </w:pPr>
      <w:r w:rsidRPr="00F96C91">
        <w:rPr>
          <w:rFonts w:ascii="Marianne" w:hAnsi="Marianne" w:cs="Arial"/>
        </w:rPr>
        <w:t>Courriel : dr18.liste.poleachats@cnrs.fr</w:t>
      </w:r>
    </w:p>
    <w:p w14:paraId="0C3FCE51"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0EFCA206" w14:textId="77777777">
        <w:tc>
          <w:tcPr>
            <w:tcW w:w="9852" w:type="dxa"/>
            <w:shd w:val="clear" w:color="auto" w:fill="465F9D"/>
          </w:tcPr>
          <w:p w14:paraId="06DAB273"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CE07528"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19FB431F" w14:textId="1B5D73EF" w:rsidR="00631B2B" w:rsidRDefault="006A13A6">
      <w:pPr>
        <w:pStyle w:val="fcase1ertab"/>
        <w:tabs>
          <w:tab w:val="clear" w:pos="426"/>
          <w:tab w:val="left" w:pos="0"/>
        </w:tabs>
        <w:spacing w:before="120"/>
        <w:ind w:left="0" w:firstLine="0"/>
        <w:rPr>
          <w:rFonts w:ascii="Marianne" w:hAnsi="Marianne" w:cs="Arial"/>
        </w:rPr>
      </w:pPr>
      <w:bookmarkStart w:id="0" w:name="_Hlk155596814"/>
      <w:r w:rsidRPr="006A13A6">
        <w:rPr>
          <w:rFonts w:ascii="Marianne" w:hAnsi="Marianne" w:cs="Arial"/>
        </w:rPr>
        <w:t>Consultation n°</w:t>
      </w:r>
      <w:r w:rsidR="00CA5EDE">
        <w:rPr>
          <w:rFonts w:ascii="Marianne" w:hAnsi="Marianne" w:cs="Arial"/>
        </w:rPr>
        <w:t>202610</w:t>
      </w:r>
      <w:r w:rsidRPr="006A13A6">
        <w:rPr>
          <w:rFonts w:ascii="Marianne" w:hAnsi="Marianne" w:cs="Arial"/>
        </w:rPr>
        <w:t xml:space="preserve"> : </w:t>
      </w:r>
      <w:r w:rsidR="00CA5EDE" w:rsidRPr="00CA5EDE">
        <w:rPr>
          <w:rFonts w:ascii="Marianne" w:hAnsi="Marianne" w:cs="Arial"/>
        </w:rPr>
        <w:t>Acquisition et installation d’un spectromètre Raman confocal</w:t>
      </w:r>
    </w:p>
    <w:bookmarkEnd w:id="0"/>
    <w:p w14:paraId="574AA998" w14:textId="77777777" w:rsidR="00F51A83" w:rsidRDefault="00F51A8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7FAC263B" w14:textId="77777777">
        <w:tc>
          <w:tcPr>
            <w:tcW w:w="9852" w:type="dxa"/>
            <w:shd w:val="clear" w:color="auto" w:fill="465F9D"/>
          </w:tcPr>
          <w:p w14:paraId="665901EF"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A43A1AB" w14:textId="77777777" w:rsidR="00F51A83" w:rsidRDefault="00F51A83">
      <w:pPr>
        <w:pStyle w:val="Titre9"/>
        <w:numPr>
          <w:ilvl w:val="0"/>
          <w:numId w:val="0"/>
        </w:numPr>
        <w:rPr>
          <w:rFonts w:ascii="Marianne" w:hAnsi="Marianne"/>
          <w:i w:val="0"/>
          <w:sz w:val="20"/>
        </w:rPr>
      </w:pPr>
    </w:p>
    <w:p w14:paraId="5F9DD6E4"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4549C464" w14:textId="77777777" w:rsidR="00F51A83" w:rsidRDefault="00F51A83">
      <w:pPr>
        <w:pStyle w:val="Titre9"/>
        <w:tabs>
          <w:tab w:val="num" w:pos="0"/>
        </w:tabs>
        <w:ind w:left="0"/>
        <w:jc w:val="both"/>
        <w:rPr>
          <w:rFonts w:ascii="Marianne" w:hAnsi="Marianne"/>
          <w:i w:val="0"/>
          <w:iCs w:val="0"/>
          <w:sz w:val="20"/>
          <w:szCs w:val="20"/>
        </w:rPr>
      </w:pPr>
    </w:p>
    <w:p w14:paraId="3A0008D2"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E5F279F" w14:textId="77777777" w:rsidR="00F51A83" w:rsidRDefault="00F51A83">
      <w:pPr>
        <w:jc w:val="both"/>
        <w:rPr>
          <w:rFonts w:ascii="Marianne" w:hAnsi="Marianne" w:cs="Arial"/>
          <w:b/>
          <w:bCs/>
        </w:rPr>
      </w:pPr>
    </w:p>
    <w:p w14:paraId="137FD59B"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A3262CB" w14:textId="77777777" w:rsidR="00F51A83" w:rsidRDefault="00F51A83">
      <w:pPr>
        <w:rPr>
          <w:rFonts w:ascii="Marianne" w:hAnsi="Marianne"/>
        </w:rPr>
      </w:pPr>
    </w:p>
    <w:p w14:paraId="6A04C429" w14:textId="77777777" w:rsidR="00F51A83" w:rsidRDefault="00F51A83">
      <w:pPr>
        <w:rPr>
          <w:rFonts w:ascii="Marianne" w:hAnsi="Marianne"/>
        </w:rPr>
      </w:pPr>
    </w:p>
    <w:p w14:paraId="53E63E7F"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42F873AA" w14:textId="77777777" w:rsidR="00F51A83" w:rsidRDefault="00F51A83">
      <w:pPr>
        <w:rPr>
          <w:rFonts w:ascii="Marianne" w:hAnsi="Marianne"/>
        </w:rPr>
      </w:pPr>
    </w:p>
    <w:p w14:paraId="507A1F51" w14:textId="77777777" w:rsidR="00F51A83" w:rsidRDefault="00F51A83">
      <w:pPr>
        <w:rPr>
          <w:rFonts w:ascii="Marianne" w:hAnsi="Marianne"/>
        </w:rPr>
      </w:pPr>
    </w:p>
    <w:p w14:paraId="7810491A"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D1731E" w14:textId="77777777" w:rsidR="00F51A83" w:rsidRDefault="00F51A83">
      <w:pPr>
        <w:rPr>
          <w:rFonts w:ascii="Marianne" w:hAnsi="Marianne"/>
        </w:rPr>
      </w:pPr>
    </w:p>
    <w:p w14:paraId="353A055D" w14:textId="77777777" w:rsidR="00F51A83" w:rsidRDefault="00F51A83">
      <w:pPr>
        <w:rPr>
          <w:rFonts w:ascii="Marianne" w:hAnsi="Marianne"/>
        </w:rPr>
      </w:pPr>
    </w:p>
    <w:p w14:paraId="0DEC94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481767C1" w14:textId="77777777" w:rsidR="00F51A83" w:rsidRDefault="00F51A83">
      <w:pPr>
        <w:rPr>
          <w:rFonts w:ascii="Marianne" w:hAnsi="Marianne"/>
        </w:rPr>
      </w:pPr>
    </w:p>
    <w:p w14:paraId="44F43AEB" w14:textId="77777777" w:rsidR="00F51A83" w:rsidRDefault="00F51A83">
      <w:pPr>
        <w:rPr>
          <w:rFonts w:ascii="Marianne" w:hAnsi="Marianne"/>
        </w:rPr>
      </w:pPr>
    </w:p>
    <w:p w14:paraId="6885211C"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65423E9" w14:textId="77777777" w:rsidR="00F51A83" w:rsidRDefault="00F51A83">
      <w:pPr>
        <w:rPr>
          <w:rFonts w:ascii="Marianne" w:hAnsi="Marianne"/>
        </w:rPr>
      </w:pPr>
    </w:p>
    <w:p w14:paraId="74F27B55" w14:textId="77777777" w:rsidR="00F51A83" w:rsidRDefault="00F51A83">
      <w:pPr>
        <w:rPr>
          <w:rFonts w:ascii="Marianne" w:hAnsi="Marianne"/>
        </w:rPr>
      </w:pPr>
    </w:p>
    <w:p w14:paraId="157255FB"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E593973" w14:textId="77777777" w:rsidR="00F51A83" w:rsidRDefault="00F51A83">
      <w:pPr>
        <w:jc w:val="both"/>
        <w:rPr>
          <w:rFonts w:ascii="Marianne" w:hAnsi="Marianne" w:cs="Arial"/>
          <w:b/>
          <w:bCs/>
        </w:rPr>
      </w:pPr>
    </w:p>
    <w:p w14:paraId="1FFDE49E" w14:textId="77777777" w:rsidR="00F51A83" w:rsidRDefault="00F51A83">
      <w:pPr>
        <w:jc w:val="both"/>
        <w:rPr>
          <w:rFonts w:ascii="Marianne" w:hAnsi="Marianne" w:cs="Arial"/>
          <w:b/>
          <w:bCs/>
        </w:rPr>
      </w:pPr>
    </w:p>
    <w:p w14:paraId="6A385431"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5"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6"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7"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E02D0FE" w14:textId="77777777" w:rsidR="00F51A83" w:rsidRDefault="00F51A83">
      <w:pPr>
        <w:jc w:val="both"/>
        <w:rPr>
          <w:rFonts w:ascii="Marianne" w:hAnsi="Marianne" w:cs="Arial"/>
        </w:rPr>
      </w:pPr>
    </w:p>
    <w:p w14:paraId="1D18570C"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A5EDE">
        <w:rPr>
          <w:rFonts w:ascii="Marianne" w:hAnsi="Marianne"/>
        </w:rPr>
      </w:r>
      <w:r w:rsidR="00CA5ED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9D038BB" w14:textId="77777777" w:rsidR="00F51A83" w:rsidRDefault="00F51A83">
      <w:pPr>
        <w:ind w:left="567"/>
        <w:jc w:val="both"/>
        <w:rPr>
          <w:rFonts w:ascii="Marianne" w:hAnsi="Marianne" w:cs="Arial"/>
        </w:rPr>
      </w:pPr>
    </w:p>
    <w:p w14:paraId="541D41D0"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A5EDE">
        <w:rPr>
          <w:rFonts w:ascii="Marianne" w:hAnsi="Marianne"/>
        </w:rPr>
      </w:r>
      <w:r w:rsidR="00CA5ED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172A747" w14:textId="77777777" w:rsidR="00F51A83" w:rsidRDefault="00F51A83">
      <w:pPr>
        <w:ind w:left="567"/>
        <w:jc w:val="both"/>
        <w:rPr>
          <w:rFonts w:ascii="Marianne" w:hAnsi="Marianne" w:cs="Arial"/>
          <w:bCs/>
          <w:sz w:val="22"/>
        </w:rPr>
      </w:pPr>
    </w:p>
    <w:p w14:paraId="2687F2AF"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875FDA4"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0"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1"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190484A"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73240F5"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DF2DD6E" w14:textId="77777777" w:rsidR="00F51A83" w:rsidRDefault="00F51A83">
      <w:pPr>
        <w:spacing w:before="120"/>
        <w:jc w:val="both"/>
        <w:rPr>
          <w:rFonts w:ascii="Marianne" w:hAnsi="Marianne" w:cs="Arial"/>
          <w:sz w:val="22"/>
        </w:rPr>
      </w:pPr>
    </w:p>
    <w:p w14:paraId="1925AA6B"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4D0A75A9" w14:textId="77777777">
        <w:trPr>
          <w:trHeight w:val="540"/>
          <w:jc w:val="center"/>
        </w:trPr>
        <w:tc>
          <w:tcPr>
            <w:tcW w:w="1986" w:type="dxa"/>
            <w:shd w:val="clear" w:color="auto" w:fill="CCFFFF"/>
            <w:vAlign w:val="center"/>
          </w:tcPr>
          <w:p w14:paraId="55077C3F"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1B3671A1"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12B1E0D1"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1DE9BF05" w14:textId="77777777">
        <w:trPr>
          <w:trHeight w:val="2218"/>
          <w:jc w:val="center"/>
        </w:trPr>
        <w:tc>
          <w:tcPr>
            <w:tcW w:w="1986" w:type="dxa"/>
            <w:vMerge w:val="restart"/>
            <w:shd w:val="clear" w:color="auto" w:fill="auto"/>
            <w:vAlign w:val="center"/>
          </w:tcPr>
          <w:p w14:paraId="2550B607"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463F805"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A5EDE">
              <w:rPr>
                <w:rFonts w:ascii="Marianne" w:eastAsia="MS Gothic" w:hAnsi="Marianne" w:cs="Arial"/>
              </w:rPr>
            </w:r>
            <w:r w:rsidR="00CA5EDE">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4"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A2EAA9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5417DC"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424300F" w14:textId="77777777" w:rsidR="00F51A83" w:rsidRDefault="00F51A83">
            <w:pPr>
              <w:spacing w:beforeLines="40" w:before="96" w:afterLines="40" w:after="96"/>
              <w:ind w:left="170" w:right="170"/>
              <w:jc w:val="both"/>
              <w:rPr>
                <w:rFonts w:ascii="Marianne" w:hAnsi="Marianne" w:cs="Arial"/>
                <w:sz w:val="12"/>
                <w:szCs w:val="16"/>
              </w:rPr>
            </w:pPr>
          </w:p>
          <w:p w14:paraId="3B5480D2" w14:textId="77777777" w:rsidR="00F51A83" w:rsidRDefault="00F51A83">
            <w:pPr>
              <w:spacing w:beforeLines="40" w:before="96" w:afterLines="40" w:after="96"/>
              <w:ind w:left="170" w:right="170"/>
              <w:jc w:val="both"/>
              <w:rPr>
                <w:rFonts w:ascii="Marianne" w:hAnsi="Marianne" w:cs="Arial"/>
                <w:sz w:val="12"/>
                <w:szCs w:val="16"/>
              </w:rPr>
            </w:pPr>
          </w:p>
          <w:p w14:paraId="33DEDC2B" w14:textId="77777777" w:rsidR="00F51A83" w:rsidRDefault="00F51A83">
            <w:pPr>
              <w:spacing w:beforeLines="40" w:before="96" w:afterLines="40" w:after="96"/>
              <w:ind w:left="170" w:right="170"/>
              <w:jc w:val="both"/>
              <w:rPr>
                <w:rFonts w:ascii="Marianne" w:hAnsi="Marianne" w:cs="Arial"/>
                <w:sz w:val="12"/>
                <w:szCs w:val="16"/>
              </w:rPr>
            </w:pPr>
          </w:p>
          <w:p w14:paraId="07B13C56"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5645322" w14:textId="77777777" w:rsidR="00F51A83" w:rsidRDefault="00F51A83">
            <w:pPr>
              <w:spacing w:beforeLines="40" w:before="96" w:afterLines="40" w:after="96"/>
              <w:ind w:right="170"/>
              <w:rPr>
                <w:rFonts w:ascii="Marianne" w:hAnsi="Marianne" w:cs="Arial"/>
                <w:sz w:val="12"/>
                <w:szCs w:val="16"/>
              </w:rPr>
            </w:pPr>
          </w:p>
          <w:p w14:paraId="64D6196A" w14:textId="77777777" w:rsidR="00F51A83" w:rsidRDefault="00F51A83">
            <w:pPr>
              <w:spacing w:beforeLines="40" w:before="96" w:afterLines="40" w:after="96"/>
              <w:ind w:right="170"/>
              <w:rPr>
                <w:rFonts w:ascii="Marianne" w:hAnsi="Marianne" w:cs="Arial"/>
                <w:sz w:val="12"/>
                <w:szCs w:val="16"/>
              </w:rPr>
            </w:pPr>
          </w:p>
          <w:p w14:paraId="0499DE17" w14:textId="77777777" w:rsidR="00F51A83" w:rsidRDefault="00F51A83">
            <w:pPr>
              <w:spacing w:beforeLines="40" w:before="96" w:afterLines="40" w:after="96"/>
              <w:ind w:right="170"/>
              <w:rPr>
                <w:rFonts w:ascii="Marianne" w:hAnsi="Marianne" w:cs="Arial"/>
                <w:sz w:val="12"/>
                <w:szCs w:val="16"/>
              </w:rPr>
            </w:pPr>
          </w:p>
        </w:tc>
      </w:tr>
      <w:tr w:rsidR="00F51A83" w14:paraId="0FBB369C" w14:textId="77777777">
        <w:trPr>
          <w:trHeight w:val="3555"/>
          <w:jc w:val="center"/>
        </w:trPr>
        <w:tc>
          <w:tcPr>
            <w:tcW w:w="1986" w:type="dxa"/>
            <w:vMerge/>
            <w:shd w:val="clear" w:color="auto" w:fill="auto"/>
            <w:vAlign w:val="center"/>
          </w:tcPr>
          <w:p w14:paraId="2B51F22B"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01C41CD0"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A5EDE">
              <w:rPr>
                <w:rFonts w:ascii="Marianne" w:eastAsia="MS Gothic" w:hAnsi="Marianne" w:cs="Arial"/>
              </w:rPr>
            </w:r>
            <w:r w:rsidR="00CA5EDE">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5"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B920C16"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E68E8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3F57B34" w14:textId="77777777" w:rsidR="00F51A83" w:rsidRDefault="00F51A83">
            <w:pPr>
              <w:spacing w:beforeLines="40" w:before="96" w:afterLines="40" w:after="96"/>
              <w:ind w:left="170" w:right="170"/>
              <w:jc w:val="both"/>
              <w:rPr>
                <w:rFonts w:ascii="Marianne" w:hAnsi="Marianne" w:cs="Arial"/>
                <w:sz w:val="12"/>
                <w:szCs w:val="16"/>
              </w:rPr>
            </w:pPr>
          </w:p>
          <w:p w14:paraId="7B841DEE" w14:textId="77777777" w:rsidR="00F51A83" w:rsidRDefault="00F51A83">
            <w:pPr>
              <w:spacing w:beforeLines="40" w:before="96" w:afterLines="40" w:after="96"/>
              <w:ind w:left="170" w:right="170"/>
              <w:jc w:val="both"/>
              <w:rPr>
                <w:rFonts w:ascii="Marianne" w:hAnsi="Marianne" w:cs="Arial"/>
                <w:sz w:val="12"/>
                <w:szCs w:val="16"/>
              </w:rPr>
            </w:pPr>
          </w:p>
          <w:p w14:paraId="167D1B77" w14:textId="77777777" w:rsidR="00F51A83" w:rsidRDefault="00F51A83">
            <w:pPr>
              <w:spacing w:beforeLines="40" w:before="96" w:afterLines="40" w:after="96"/>
              <w:ind w:left="170" w:right="170"/>
              <w:jc w:val="both"/>
              <w:rPr>
                <w:rFonts w:ascii="Marianne" w:hAnsi="Marianne" w:cs="Arial"/>
                <w:sz w:val="12"/>
                <w:szCs w:val="16"/>
              </w:rPr>
            </w:pPr>
          </w:p>
          <w:p w14:paraId="58935C3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84504AB" w14:textId="77777777" w:rsidR="00F51A83" w:rsidRDefault="00F51A83">
            <w:pPr>
              <w:spacing w:beforeLines="40" w:before="96" w:afterLines="40" w:after="96"/>
              <w:ind w:right="170"/>
              <w:rPr>
                <w:rFonts w:ascii="Marianne" w:hAnsi="Marianne" w:cs="Arial"/>
                <w:sz w:val="12"/>
                <w:szCs w:val="16"/>
              </w:rPr>
            </w:pPr>
          </w:p>
          <w:p w14:paraId="7AD0DC6C" w14:textId="77777777" w:rsidR="00F51A83" w:rsidRDefault="00F51A83">
            <w:pPr>
              <w:spacing w:beforeLines="40" w:before="96" w:afterLines="40" w:after="96"/>
              <w:ind w:right="170"/>
              <w:rPr>
                <w:rFonts w:ascii="Marianne" w:hAnsi="Marianne" w:cs="Arial"/>
                <w:sz w:val="12"/>
                <w:szCs w:val="16"/>
              </w:rPr>
            </w:pPr>
          </w:p>
          <w:p w14:paraId="39A5264D" w14:textId="77777777" w:rsidR="00F51A83" w:rsidRDefault="00F51A83">
            <w:pPr>
              <w:spacing w:beforeLines="40" w:before="96" w:afterLines="40" w:after="96"/>
              <w:ind w:right="170"/>
              <w:rPr>
                <w:rFonts w:ascii="Marianne" w:hAnsi="Marianne" w:cs="Arial"/>
                <w:sz w:val="12"/>
                <w:szCs w:val="16"/>
              </w:rPr>
            </w:pPr>
          </w:p>
        </w:tc>
      </w:tr>
      <w:tr w:rsidR="00F51A83" w14:paraId="1EC7CACA" w14:textId="77777777">
        <w:trPr>
          <w:trHeight w:val="4455"/>
          <w:jc w:val="center"/>
        </w:trPr>
        <w:tc>
          <w:tcPr>
            <w:tcW w:w="1986" w:type="dxa"/>
            <w:vMerge/>
            <w:shd w:val="clear" w:color="auto" w:fill="auto"/>
            <w:vAlign w:val="center"/>
          </w:tcPr>
          <w:p w14:paraId="1C2AC1F6"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2F5FB231"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A5EDE">
              <w:rPr>
                <w:rFonts w:ascii="Marianne" w:eastAsia="MS Gothic" w:hAnsi="Marianne" w:cs="Arial"/>
              </w:rPr>
            </w:r>
            <w:r w:rsidR="00CA5EDE">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6"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543C1A5"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3688121"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2E8C95" w14:textId="77777777" w:rsidR="00F51A83" w:rsidRDefault="00F51A83">
            <w:pPr>
              <w:spacing w:beforeLines="40" w:before="96" w:afterLines="40" w:after="96"/>
              <w:ind w:left="170" w:right="170"/>
              <w:jc w:val="both"/>
              <w:rPr>
                <w:rFonts w:ascii="Marianne" w:hAnsi="Marianne" w:cs="Arial"/>
                <w:sz w:val="12"/>
                <w:szCs w:val="16"/>
              </w:rPr>
            </w:pPr>
          </w:p>
          <w:p w14:paraId="33D3EF72" w14:textId="77777777" w:rsidR="00F51A83" w:rsidRDefault="00F51A83">
            <w:pPr>
              <w:spacing w:beforeLines="40" w:before="96" w:afterLines="40" w:after="96"/>
              <w:ind w:left="170" w:right="170"/>
              <w:jc w:val="both"/>
              <w:rPr>
                <w:rFonts w:ascii="Marianne" w:hAnsi="Marianne" w:cs="Arial"/>
                <w:sz w:val="12"/>
                <w:szCs w:val="16"/>
              </w:rPr>
            </w:pPr>
          </w:p>
          <w:p w14:paraId="6495AE8C" w14:textId="77777777" w:rsidR="00F51A83" w:rsidRDefault="00F51A83">
            <w:pPr>
              <w:spacing w:beforeLines="40" w:before="96" w:afterLines="40" w:after="96"/>
              <w:ind w:left="170" w:right="170"/>
              <w:jc w:val="both"/>
              <w:rPr>
                <w:rFonts w:ascii="Marianne" w:hAnsi="Marianne" w:cs="Arial"/>
                <w:sz w:val="12"/>
                <w:szCs w:val="16"/>
              </w:rPr>
            </w:pPr>
          </w:p>
          <w:p w14:paraId="5D560B4C"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8FC45AA" w14:textId="77777777" w:rsidR="00F51A83" w:rsidRDefault="00F51A83">
            <w:pPr>
              <w:spacing w:beforeLines="40" w:before="96" w:afterLines="40" w:after="96"/>
              <w:ind w:right="170"/>
              <w:rPr>
                <w:rFonts w:ascii="Marianne" w:hAnsi="Marianne" w:cs="Arial"/>
                <w:sz w:val="12"/>
                <w:szCs w:val="16"/>
              </w:rPr>
            </w:pPr>
          </w:p>
          <w:p w14:paraId="1109698C" w14:textId="77777777" w:rsidR="00F51A83" w:rsidRDefault="00F51A83">
            <w:pPr>
              <w:spacing w:beforeLines="40" w:before="96" w:afterLines="40" w:after="96"/>
              <w:ind w:right="170"/>
              <w:rPr>
                <w:rFonts w:ascii="Marianne" w:hAnsi="Marianne" w:cs="Arial"/>
                <w:sz w:val="12"/>
                <w:szCs w:val="16"/>
              </w:rPr>
            </w:pPr>
          </w:p>
          <w:p w14:paraId="3122CAB8" w14:textId="77777777" w:rsidR="00F51A83" w:rsidRDefault="00F51A83">
            <w:pPr>
              <w:spacing w:beforeLines="40" w:before="96" w:afterLines="40" w:after="96"/>
              <w:ind w:right="170"/>
              <w:rPr>
                <w:rFonts w:ascii="Marianne" w:hAnsi="Marianne" w:cs="Arial"/>
                <w:sz w:val="12"/>
                <w:szCs w:val="16"/>
              </w:rPr>
            </w:pPr>
          </w:p>
        </w:tc>
      </w:tr>
      <w:tr w:rsidR="00F51A83" w14:paraId="15E9AC26" w14:textId="77777777">
        <w:trPr>
          <w:trHeight w:val="1785"/>
          <w:jc w:val="center"/>
        </w:trPr>
        <w:tc>
          <w:tcPr>
            <w:tcW w:w="1986" w:type="dxa"/>
            <w:shd w:val="clear" w:color="auto" w:fill="auto"/>
            <w:vAlign w:val="center"/>
          </w:tcPr>
          <w:p w14:paraId="71BB67F8"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D9084F6"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A5EDE">
              <w:rPr>
                <w:rFonts w:ascii="Marianne" w:hAnsi="Marianne" w:cs="Arial"/>
              </w:rPr>
            </w:r>
            <w:r w:rsidR="00CA5EDE">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7"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C49B28C"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253954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B91A3C6" w14:textId="77777777" w:rsidR="00F51A83" w:rsidRDefault="00F51A83">
            <w:pPr>
              <w:spacing w:beforeLines="40" w:before="96" w:afterLines="40" w:after="96"/>
              <w:ind w:left="170" w:right="170"/>
              <w:jc w:val="both"/>
              <w:rPr>
                <w:rFonts w:ascii="Marianne" w:hAnsi="Marianne" w:cs="Arial"/>
                <w:sz w:val="12"/>
                <w:szCs w:val="16"/>
              </w:rPr>
            </w:pPr>
          </w:p>
          <w:p w14:paraId="5D44AF81" w14:textId="77777777" w:rsidR="00F51A83" w:rsidRDefault="00F51A83">
            <w:pPr>
              <w:spacing w:beforeLines="40" w:before="96" w:afterLines="40" w:after="96"/>
              <w:ind w:left="170" w:right="170"/>
              <w:jc w:val="both"/>
              <w:rPr>
                <w:rFonts w:ascii="Marianne" w:hAnsi="Marianne" w:cs="Arial"/>
                <w:sz w:val="12"/>
                <w:szCs w:val="16"/>
              </w:rPr>
            </w:pPr>
          </w:p>
          <w:p w14:paraId="2F0DDA21" w14:textId="77777777" w:rsidR="00F51A83" w:rsidRDefault="00F51A83">
            <w:pPr>
              <w:spacing w:beforeLines="40" w:before="96" w:afterLines="40" w:after="96"/>
              <w:ind w:left="170" w:right="170"/>
              <w:jc w:val="both"/>
              <w:rPr>
                <w:rFonts w:ascii="Marianne" w:hAnsi="Marianne" w:cs="Arial"/>
                <w:sz w:val="12"/>
                <w:szCs w:val="16"/>
              </w:rPr>
            </w:pPr>
          </w:p>
          <w:p w14:paraId="4175FDE7"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69A5F8E" w14:textId="77777777" w:rsidR="00F51A83" w:rsidRDefault="00F51A83">
            <w:pPr>
              <w:spacing w:beforeLines="40" w:before="96" w:afterLines="40" w:after="96"/>
              <w:ind w:right="170"/>
              <w:rPr>
                <w:rFonts w:ascii="Marianne" w:hAnsi="Marianne" w:cs="Arial"/>
                <w:sz w:val="12"/>
                <w:szCs w:val="16"/>
              </w:rPr>
            </w:pPr>
          </w:p>
          <w:p w14:paraId="4B50C638" w14:textId="77777777" w:rsidR="00F51A83" w:rsidRDefault="00F51A83">
            <w:pPr>
              <w:spacing w:beforeLines="40" w:before="96" w:afterLines="40" w:after="96"/>
              <w:ind w:right="170"/>
              <w:rPr>
                <w:rFonts w:ascii="Marianne" w:hAnsi="Marianne" w:cs="Arial"/>
                <w:sz w:val="12"/>
                <w:szCs w:val="16"/>
              </w:rPr>
            </w:pPr>
          </w:p>
          <w:p w14:paraId="74D120F1" w14:textId="77777777" w:rsidR="00F51A83" w:rsidRDefault="00F51A83">
            <w:pPr>
              <w:spacing w:beforeLines="40" w:before="96" w:afterLines="40" w:after="96"/>
              <w:ind w:right="170"/>
              <w:rPr>
                <w:rFonts w:ascii="Marianne" w:hAnsi="Marianne" w:cs="Arial"/>
                <w:sz w:val="12"/>
                <w:szCs w:val="16"/>
              </w:rPr>
            </w:pPr>
          </w:p>
        </w:tc>
      </w:tr>
      <w:tr w:rsidR="00F51A83" w14:paraId="7C61BF40" w14:textId="77777777">
        <w:trPr>
          <w:trHeight w:val="3615"/>
          <w:jc w:val="center"/>
        </w:trPr>
        <w:tc>
          <w:tcPr>
            <w:tcW w:w="1986" w:type="dxa"/>
            <w:shd w:val="clear" w:color="auto" w:fill="auto"/>
            <w:vAlign w:val="center"/>
          </w:tcPr>
          <w:p w14:paraId="407DE52D"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8CDD21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A5EDE">
              <w:rPr>
                <w:rFonts w:ascii="Marianne" w:eastAsia="MS Gothic" w:hAnsi="Marianne" w:cs="Arial"/>
              </w:rPr>
            </w:r>
            <w:r w:rsidR="00CA5EDE">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B0218B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A7B2C8D"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268F1AB" w14:textId="77777777" w:rsidR="00F51A83" w:rsidRDefault="00F51A83">
            <w:pPr>
              <w:spacing w:beforeLines="40" w:before="96" w:afterLines="40" w:after="96"/>
              <w:ind w:left="170" w:right="170"/>
              <w:jc w:val="both"/>
              <w:rPr>
                <w:rFonts w:ascii="Marianne" w:hAnsi="Marianne" w:cs="Arial"/>
                <w:sz w:val="12"/>
                <w:szCs w:val="16"/>
              </w:rPr>
            </w:pPr>
          </w:p>
          <w:p w14:paraId="1F0BFBCC" w14:textId="77777777" w:rsidR="00F51A83" w:rsidRDefault="00F51A83">
            <w:pPr>
              <w:spacing w:beforeLines="40" w:before="96" w:afterLines="40" w:after="96"/>
              <w:ind w:left="170" w:right="170"/>
              <w:jc w:val="both"/>
              <w:rPr>
                <w:rFonts w:ascii="Marianne" w:hAnsi="Marianne" w:cs="Arial"/>
                <w:sz w:val="12"/>
                <w:szCs w:val="16"/>
              </w:rPr>
            </w:pPr>
          </w:p>
          <w:p w14:paraId="29C7904F" w14:textId="77777777" w:rsidR="00F51A83" w:rsidRDefault="00F51A83">
            <w:pPr>
              <w:spacing w:beforeLines="40" w:before="96" w:afterLines="40" w:after="96"/>
              <w:ind w:left="170" w:right="170"/>
              <w:jc w:val="both"/>
              <w:rPr>
                <w:rFonts w:ascii="Marianne" w:hAnsi="Marianne" w:cs="Arial"/>
                <w:sz w:val="12"/>
                <w:szCs w:val="16"/>
              </w:rPr>
            </w:pPr>
          </w:p>
          <w:p w14:paraId="67F8005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030E032" w14:textId="77777777" w:rsidR="00F51A83" w:rsidRDefault="00F51A83">
            <w:pPr>
              <w:spacing w:beforeLines="40" w:before="96" w:afterLines="40" w:after="96"/>
              <w:ind w:right="170"/>
              <w:rPr>
                <w:rFonts w:ascii="Marianne" w:hAnsi="Marianne" w:cs="Arial"/>
                <w:sz w:val="12"/>
                <w:szCs w:val="16"/>
              </w:rPr>
            </w:pPr>
          </w:p>
          <w:p w14:paraId="5E159D8D" w14:textId="77777777" w:rsidR="00F51A83" w:rsidRDefault="00F51A83">
            <w:pPr>
              <w:spacing w:beforeLines="40" w:before="96" w:afterLines="40" w:after="96"/>
              <w:ind w:right="170"/>
              <w:rPr>
                <w:rFonts w:ascii="Marianne" w:hAnsi="Marianne" w:cs="Arial"/>
                <w:sz w:val="12"/>
                <w:szCs w:val="16"/>
              </w:rPr>
            </w:pPr>
          </w:p>
          <w:p w14:paraId="7E4A1DAF" w14:textId="77777777" w:rsidR="00F51A83" w:rsidRDefault="00F51A83">
            <w:pPr>
              <w:spacing w:beforeLines="40" w:before="96" w:afterLines="40" w:after="96"/>
              <w:ind w:right="170"/>
              <w:rPr>
                <w:rFonts w:ascii="Marianne" w:hAnsi="Marianne" w:cs="Arial"/>
                <w:sz w:val="12"/>
                <w:szCs w:val="16"/>
              </w:rPr>
            </w:pPr>
          </w:p>
        </w:tc>
      </w:tr>
    </w:tbl>
    <w:p w14:paraId="4CF3040B" w14:textId="77777777" w:rsidR="00F51A83" w:rsidRDefault="00F51A83">
      <w:pPr>
        <w:tabs>
          <w:tab w:val="left" w:pos="-142"/>
          <w:tab w:val="left" w:pos="4111"/>
        </w:tabs>
        <w:rPr>
          <w:rFonts w:ascii="Marianne" w:hAnsi="Marianne" w:cs="Arial"/>
          <w:b/>
          <w:bCs/>
          <w:sz w:val="22"/>
          <w:szCs w:val="22"/>
        </w:rPr>
      </w:pPr>
    </w:p>
    <w:p w14:paraId="21EEF556"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746A7D3" w14:textId="77777777" w:rsidR="00F51A83" w:rsidRDefault="00F51A83">
      <w:pPr>
        <w:keepNext/>
        <w:tabs>
          <w:tab w:val="left" w:pos="-142"/>
          <w:tab w:val="left" w:pos="4111"/>
        </w:tabs>
        <w:jc w:val="both"/>
        <w:rPr>
          <w:rFonts w:ascii="Marianne" w:hAnsi="Marianne" w:cs="Arial"/>
          <w:b/>
          <w:bCs/>
          <w:sz w:val="22"/>
          <w:szCs w:val="22"/>
        </w:rPr>
      </w:pPr>
    </w:p>
    <w:p w14:paraId="1CA143B7"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9"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1AF72D5"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72D54DC9"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7C16145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6169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C4C044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B4C3C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6A6DF0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AC63841"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168D8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E334F4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175B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C9A7966"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D3025E7" w14:textId="77777777" w:rsidR="00F51A83" w:rsidRDefault="00F51A83">
      <w:pPr>
        <w:pStyle w:val="En-tte"/>
        <w:tabs>
          <w:tab w:val="left" w:pos="2160"/>
        </w:tabs>
        <w:ind w:left="284"/>
        <w:jc w:val="both"/>
        <w:rPr>
          <w:rFonts w:ascii="Marianne" w:hAnsi="Marianne" w:cs="Arial"/>
          <w:iCs/>
          <w:sz w:val="16"/>
          <w:szCs w:val="18"/>
        </w:rPr>
      </w:pPr>
    </w:p>
    <w:p w14:paraId="3B2B05D4"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7C8B7A0B" w14:textId="77777777" w:rsidR="00F51A83" w:rsidRDefault="00F51A83">
      <w:pPr>
        <w:pStyle w:val="En-tte"/>
        <w:ind w:left="993"/>
        <w:jc w:val="both"/>
        <w:rPr>
          <w:rFonts w:ascii="Marianne" w:hAnsi="Marianne" w:cs="Arial"/>
          <w:iCs/>
          <w:sz w:val="16"/>
          <w:szCs w:val="18"/>
        </w:rPr>
      </w:pPr>
    </w:p>
    <w:p w14:paraId="0DD5E4A5" w14:textId="77777777" w:rsidR="00F51A83" w:rsidRDefault="00F51A83">
      <w:pPr>
        <w:pStyle w:val="En-tte"/>
        <w:ind w:left="993"/>
        <w:jc w:val="both"/>
        <w:rPr>
          <w:rFonts w:ascii="Marianne" w:hAnsi="Marianne" w:cs="Arial"/>
          <w:iCs/>
          <w:sz w:val="16"/>
          <w:szCs w:val="18"/>
        </w:rPr>
      </w:pPr>
    </w:p>
    <w:p w14:paraId="61B1501A"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A5ADE31" w14:textId="77777777" w:rsidR="00F51A83" w:rsidRDefault="00F51A83">
      <w:pPr>
        <w:pStyle w:val="En-tte"/>
        <w:tabs>
          <w:tab w:val="left" w:pos="0"/>
          <w:tab w:val="left" w:pos="2160"/>
        </w:tabs>
        <w:ind w:left="993"/>
        <w:jc w:val="both"/>
        <w:rPr>
          <w:rFonts w:ascii="Marianne" w:hAnsi="Marianne" w:cs="Arial"/>
          <w:iCs/>
          <w:sz w:val="16"/>
          <w:szCs w:val="18"/>
        </w:rPr>
      </w:pPr>
    </w:p>
    <w:p w14:paraId="3B0AFB75" w14:textId="77777777" w:rsidR="00F51A83" w:rsidRDefault="00F51A83">
      <w:pPr>
        <w:pStyle w:val="En-tte"/>
        <w:tabs>
          <w:tab w:val="left" w:pos="0"/>
          <w:tab w:val="left" w:pos="2160"/>
        </w:tabs>
        <w:ind w:left="993"/>
        <w:jc w:val="both"/>
        <w:rPr>
          <w:rFonts w:ascii="Marianne" w:hAnsi="Marianne" w:cs="Arial"/>
          <w:iCs/>
          <w:sz w:val="16"/>
          <w:szCs w:val="18"/>
        </w:rPr>
      </w:pPr>
    </w:p>
    <w:p w14:paraId="2F5D826F" w14:textId="77777777" w:rsidR="00F51A83" w:rsidRDefault="00F51A83">
      <w:pPr>
        <w:pStyle w:val="En-tte"/>
        <w:tabs>
          <w:tab w:val="left" w:pos="0"/>
          <w:tab w:val="left" w:pos="2160"/>
        </w:tabs>
        <w:ind w:left="993"/>
        <w:jc w:val="both"/>
        <w:rPr>
          <w:rFonts w:ascii="Arial" w:hAnsi="Arial" w:cs="Arial"/>
          <w:iCs/>
          <w:sz w:val="16"/>
          <w:szCs w:val="18"/>
        </w:rPr>
      </w:pPr>
    </w:p>
    <w:p w14:paraId="3161A861" w14:textId="77777777" w:rsidR="00F51A83" w:rsidRDefault="00F51A83">
      <w:pPr>
        <w:pStyle w:val="En-tte"/>
        <w:tabs>
          <w:tab w:val="left" w:pos="0"/>
          <w:tab w:val="left" w:pos="2160"/>
        </w:tabs>
        <w:ind w:left="993"/>
        <w:jc w:val="both"/>
        <w:rPr>
          <w:rFonts w:ascii="Arial" w:hAnsi="Arial" w:cs="Arial"/>
          <w:iCs/>
          <w:sz w:val="16"/>
          <w:szCs w:val="18"/>
        </w:rPr>
      </w:pPr>
    </w:p>
    <w:p w14:paraId="0A8552BB"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37C379F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12AF51C"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A5EDE">
        <w:rPr>
          <w:rFonts w:ascii="Marianne" w:hAnsi="Marianne"/>
        </w:rPr>
      </w:r>
      <w:r w:rsidR="00CA5ED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80A2117"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7A45B1A"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747D5EE"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56069A09" w14:textId="77777777">
        <w:trPr>
          <w:trHeight w:val="629"/>
        </w:trPr>
        <w:tc>
          <w:tcPr>
            <w:tcW w:w="9747" w:type="dxa"/>
            <w:shd w:val="clear" w:color="auto" w:fill="465F9D"/>
          </w:tcPr>
          <w:p w14:paraId="69E6CAFF"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6503FB5" w14:textId="77777777" w:rsidR="00F51A83" w:rsidRDefault="00F51A83">
      <w:pPr>
        <w:tabs>
          <w:tab w:val="left" w:pos="-142"/>
          <w:tab w:val="left" w:pos="4111"/>
        </w:tabs>
        <w:rPr>
          <w:rFonts w:ascii="Marianne" w:hAnsi="Marianne" w:cs="Arial"/>
          <w:b/>
          <w:bCs/>
          <w:sz w:val="22"/>
          <w:szCs w:val="22"/>
        </w:rPr>
      </w:pPr>
    </w:p>
    <w:p w14:paraId="5FA8E6EE"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DB0330B"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1BA30D22" w14:textId="77777777" w:rsidR="00F51A83" w:rsidRDefault="00F51A83">
      <w:pPr>
        <w:rPr>
          <w:rFonts w:ascii="Marianne" w:hAnsi="Marianne" w:cs="Arial"/>
        </w:rPr>
      </w:pPr>
    </w:p>
    <w:p w14:paraId="593B86A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BA88795" w14:textId="77777777" w:rsidR="00F51A83" w:rsidRDefault="00F51A83">
      <w:pPr>
        <w:jc w:val="both"/>
        <w:rPr>
          <w:rFonts w:ascii="Marianne" w:hAnsi="Marianne" w:cs="Arial"/>
          <w:i/>
          <w:sz w:val="18"/>
        </w:rPr>
      </w:pPr>
    </w:p>
    <w:p w14:paraId="6B6648B3" w14:textId="77777777" w:rsidR="00F51A83" w:rsidRDefault="00F51A83">
      <w:pPr>
        <w:jc w:val="both"/>
        <w:rPr>
          <w:rFonts w:ascii="Marianne" w:hAnsi="Marianne" w:cs="Arial"/>
          <w:i/>
          <w:sz w:val="18"/>
        </w:rPr>
      </w:pPr>
    </w:p>
    <w:p w14:paraId="4DFFF89B" w14:textId="77777777" w:rsidR="00F51A83" w:rsidRDefault="00F51A83">
      <w:pPr>
        <w:jc w:val="both"/>
        <w:rPr>
          <w:rFonts w:ascii="Marianne" w:hAnsi="Marianne" w:cs="Arial"/>
          <w:i/>
          <w:sz w:val="18"/>
        </w:rPr>
      </w:pPr>
    </w:p>
    <w:p w14:paraId="6FF13CA1" w14:textId="77777777" w:rsidR="00F51A83" w:rsidRDefault="00F51A83">
      <w:pPr>
        <w:jc w:val="both"/>
        <w:rPr>
          <w:rFonts w:ascii="Marianne" w:hAnsi="Marianne" w:cs="Arial"/>
          <w:i/>
          <w:sz w:val="18"/>
        </w:rPr>
      </w:pPr>
    </w:p>
    <w:p w14:paraId="14AFE307" w14:textId="77777777" w:rsidR="00F51A83" w:rsidRDefault="00F51A83">
      <w:pPr>
        <w:jc w:val="both"/>
        <w:rPr>
          <w:rFonts w:ascii="Marianne" w:hAnsi="Marianne" w:cs="Arial"/>
          <w:i/>
          <w:sz w:val="18"/>
        </w:rPr>
      </w:pPr>
    </w:p>
    <w:p w14:paraId="3AA544CE" w14:textId="77777777" w:rsidR="00F51A83" w:rsidRDefault="00F51A83">
      <w:pPr>
        <w:jc w:val="both"/>
        <w:rPr>
          <w:rFonts w:ascii="Marianne" w:hAnsi="Marianne" w:cs="Arial"/>
          <w:i/>
          <w:sz w:val="18"/>
        </w:rPr>
      </w:pPr>
    </w:p>
    <w:p w14:paraId="714D74B1" w14:textId="77777777" w:rsidR="00F51A83" w:rsidRDefault="00F51A83">
      <w:pPr>
        <w:jc w:val="both"/>
        <w:rPr>
          <w:rFonts w:ascii="Marianne" w:hAnsi="Marianne" w:cs="Arial"/>
          <w:i/>
          <w:sz w:val="18"/>
        </w:rPr>
      </w:pPr>
    </w:p>
    <w:p w14:paraId="43828CA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25BDC16" w14:textId="77777777" w:rsidR="00F51A83" w:rsidRDefault="00F51A83">
      <w:pPr>
        <w:jc w:val="both"/>
        <w:rPr>
          <w:rFonts w:ascii="Marianne" w:hAnsi="Marianne" w:cs="Arial"/>
          <w:i/>
          <w:sz w:val="18"/>
        </w:rPr>
      </w:pPr>
    </w:p>
    <w:p w14:paraId="1916E88C" w14:textId="77777777" w:rsidR="00F51A83" w:rsidRDefault="00F51A83">
      <w:pPr>
        <w:jc w:val="both"/>
        <w:rPr>
          <w:rFonts w:ascii="Marianne" w:hAnsi="Marianne" w:cs="Arial"/>
          <w:i/>
          <w:sz w:val="18"/>
        </w:rPr>
      </w:pPr>
    </w:p>
    <w:p w14:paraId="1EE41150" w14:textId="77777777" w:rsidR="00F51A83" w:rsidRDefault="00F51A83">
      <w:pPr>
        <w:jc w:val="both"/>
        <w:rPr>
          <w:rFonts w:ascii="Marianne" w:hAnsi="Marianne" w:cs="Arial"/>
          <w:i/>
          <w:sz w:val="18"/>
        </w:rPr>
      </w:pPr>
    </w:p>
    <w:p w14:paraId="2E78FB5C" w14:textId="77777777" w:rsidR="00F51A83" w:rsidRDefault="00F51A83">
      <w:pPr>
        <w:jc w:val="both"/>
        <w:rPr>
          <w:rFonts w:ascii="Marianne" w:hAnsi="Marianne" w:cs="Arial"/>
          <w:i/>
          <w:sz w:val="18"/>
        </w:rPr>
      </w:pPr>
    </w:p>
    <w:p w14:paraId="724FD555" w14:textId="77777777" w:rsidR="00F51A83" w:rsidRDefault="00F51A83">
      <w:pPr>
        <w:jc w:val="both"/>
        <w:rPr>
          <w:rFonts w:ascii="Marianne" w:hAnsi="Marianne" w:cs="Arial"/>
          <w:i/>
          <w:sz w:val="18"/>
        </w:rPr>
      </w:pPr>
    </w:p>
    <w:p w14:paraId="7BB800B5" w14:textId="77777777" w:rsidR="00F51A83" w:rsidRDefault="00F51A83">
      <w:pPr>
        <w:jc w:val="both"/>
        <w:rPr>
          <w:rFonts w:ascii="Marianne" w:hAnsi="Marianne" w:cs="Arial"/>
          <w:i/>
          <w:sz w:val="18"/>
        </w:rPr>
      </w:pPr>
    </w:p>
    <w:p w14:paraId="5D001012" w14:textId="77777777" w:rsidR="00F51A83" w:rsidRDefault="00F51A83">
      <w:pPr>
        <w:jc w:val="both"/>
        <w:rPr>
          <w:rFonts w:ascii="Marianne" w:hAnsi="Marianne" w:cs="Arial"/>
          <w:i/>
          <w:sz w:val="18"/>
        </w:rPr>
      </w:pPr>
    </w:p>
    <w:p w14:paraId="6675672A" w14:textId="77777777" w:rsidR="00F51A83" w:rsidRDefault="00F51A83">
      <w:pPr>
        <w:jc w:val="both"/>
        <w:rPr>
          <w:rFonts w:ascii="Marianne" w:hAnsi="Marianne" w:cs="Arial"/>
          <w:i/>
          <w:sz w:val="18"/>
        </w:rPr>
      </w:pPr>
    </w:p>
    <w:p w14:paraId="4103B44A"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4628424A"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1183EEB2"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D68E60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C4D5956" w14:textId="77777777" w:rsidR="00F51A83" w:rsidRDefault="00F51A83">
      <w:pPr>
        <w:jc w:val="both"/>
        <w:rPr>
          <w:rFonts w:ascii="Marianne" w:hAnsi="Marianne" w:cs="Arial"/>
          <w:sz w:val="18"/>
        </w:rPr>
      </w:pPr>
    </w:p>
    <w:p w14:paraId="0E68F3F7"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B63F54A" w14:textId="77777777" w:rsidR="00F51A83" w:rsidRDefault="00F51A83">
      <w:pPr>
        <w:ind w:left="284"/>
        <w:jc w:val="both"/>
        <w:rPr>
          <w:rFonts w:ascii="Marianne" w:hAnsi="Marianne" w:cs="Arial"/>
          <w:sz w:val="16"/>
        </w:rPr>
      </w:pPr>
    </w:p>
    <w:p w14:paraId="74C5F850" w14:textId="77777777" w:rsidR="00F51A83" w:rsidRDefault="00F51A83">
      <w:pPr>
        <w:ind w:left="284"/>
        <w:jc w:val="both"/>
        <w:rPr>
          <w:rFonts w:ascii="Marianne" w:hAnsi="Marianne" w:cs="Arial"/>
          <w:sz w:val="16"/>
        </w:rPr>
      </w:pPr>
    </w:p>
    <w:p w14:paraId="69D40C92" w14:textId="77777777" w:rsidR="00F51A83" w:rsidRDefault="00F51A83">
      <w:pPr>
        <w:ind w:left="284"/>
        <w:jc w:val="both"/>
        <w:rPr>
          <w:rFonts w:ascii="Marianne" w:hAnsi="Marianne" w:cs="Arial"/>
          <w:sz w:val="16"/>
        </w:rPr>
      </w:pPr>
    </w:p>
    <w:p w14:paraId="06F33275"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AE357D2" w14:textId="77777777" w:rsidR="00F51A83" w:rsidRDefault="00F51A83">
      <w:pPr>
        <w:ind w:left="284"/>
        <w:jc w:val="both"/>
        <w:rPr>
          <w:rFonts w:ascii="Marianne" w:hAnsi="Marianne" w:cs="Arial"/>
          <w:sz w:val="16"/>
        </w:rPr>
      </w:pPr>
    </w:p>
    <w:p w14:paraId="3EACD84C" w14:textId="77777777" w:rsidR="00F51A83" w:rsidRDefault="00F51A83">
      <w:pPr>
        <w:ind w:left="284"/>
        <w:jc w:val="both"/>
        <w:rPr>
          <w:rFonts w:ascii="Marianne" w:hAnsi="Marianne" w:cs="Arial"/>
          <w:sz w:val="16"/>
        </w:rPr>
      </w:pPr>
    </w:p>
    <w:p w14:paraId="07F2C09E" w14:textId="77777777" w:rsidR="00F51A83" w:rsidRDefault="00F51A83">
      <w:pPr>
        <w:ind w:left="284"/>
        <w:jc w:val="both"/>
        <w:rPr>
          <w:rFonts w:ascii="Marianne" w:hAnsi="Marianne" w:cs="Arial"/>
          <w:sz w:val="16"/>
        </w:rPr>
      </w:pPr>
    </w:p>
    <w:p w14:paraId="06D41B2F" w14:textId="77777777" w:rsidR="00F51A83" w:rsidRDefault="00F51A83">
      <w:pPr>
        <w:ind w:left="284"/>
        <w:jc w:val="both"/>
        <w:rPr>
          <w:rFonts w:ascii="Marianne" w:hAnsi="Marianne" w:cs="Arial"/>
          <w:sz w:val="16"/>
        </w:rPr>
      </w:pPr>
    </w:p>
    <w:p w14:paraId="12238CE1"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4FF91090" w14:textId="77777777">
        <w:trPr>
          <w:trHeight w:val="653"/>
        </w:trPr>
        <w:tc>
          <w:tcPr>
            <w:tcW w:w="9994" w:type="dxa"/>
            <w:shd w:val="clear" w:color="auto" w:fill="465F9D"/>
          </w:tcPr>
          <w:p w14:paraId="78E04D0E"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0FD558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1C7077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B773262" w14:textId="77777777" w:rsidR="00F51A83" w:rsidRDefault="00F51A83">
      <w:pPr>
        <w:ind w:left="284"/>
        <w:rPr>
          <w:rFonts w:ascii="Marianne" w:hAnsi="Marianne" w:cs="Arial"/>
        </w:rPr>
      </w:pPr>
    </w:p>
    <w:p w14:paraId="66D4A99F"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077C38AB"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527B0A0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396ADE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69AFA40"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27F0F9E"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F86D3DF"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6E03EB0E"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53D5EC0"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E68D746" w14:textId="77777777" w:rsidR="00F51A83" w:rsidRDefault="00F51A83">
            <w:pPr>
              <w:tabs>
                <w:tab w:val="left" w:pos="864"/>
              </w:tabs>
              <w:snapToGrid w:val="0"/>
              <w:spacing w:before="120" w:after="120"/>
              <w:rPr>
                <w:rFonts w:ascii="Marianne" w:hAnsi="Marianne" w:cs="Arial"/>
                <w:sz w:val="16"/>
                <w:szCs w:val="16"/>
              </w:rPr>
            </w:pPr>
          </w:p>
          <w:p w14:paraId="07176503"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8AC9A1"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265FF68"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7F2A0D58" w14:textId="77777777">
        <w:trPr>
          <w:trHeight w:val="737"/>
        </w:trPr>
        <w:tc>
          <w:tcPr>
            <w:tcW w:w="2566" w:type="dxa"/>
            <w:tcBorders>
              <w:left w:val="single" w:sz="8" w:space="0" w:color="000000"/>
              <w:bottom w:val="single" w:sz="8" w:space="0" w:color="000000"/>
            </w:tcBorders>
            <w:shd w:val="clear" w:color="auto" w:fill="auto"/>
          </w:tcPr>
          <w:p w14:paraId="275D73B8"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472D2898" w14:textId="77777777" w:rsidR="00F51A83" w:rsidRDefault="00F51A83">
            <w:pPr>
              <w:tabs>
                <w:tab w:val="left" w:pos="864"/>
              </w:tabs>
              <w:snapToGrid w:val="0"/>
              <w:spacing w:before="120" w:after="120"/>
              <w:rPr>
                <w:rFonts w:ascii="Marianne" w:hAnsi="Marianne" w:cs="Arial"/>
                <w:sz w:val="16"/>
                <w:szCs w:val="16"/>
              </w:rPr>
            </w:pPr>
          </w:p>
          <w:p w14:paraId="2A7B2563"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561C75" w14:textId="77777777" w:rsidR="00F51A83" w:rsidRDefault="00F51A83">
            <w:pPr>
              <w:tabs>
                <w:tab w:val="left" w:pos="864"/>
              </w:tabs>
              <w:snapToGrid w:val="0"/>
              <w:spacing w:before="120" w:after="120"/>
              <w:jc w:val="right"/>
              <w:rPr>
                <w:rFonts w:ascii="Marianne" w:hAnsi="Marianne" w:cs="Arial"/>
                <w:sz w:val="16"/>
                <w:szCs w:val="16"/>
              </w:rPr>
            </w:pPr>
          </w:p>
          <w:p w14:paraId="6F8E980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C6A66F5" w14:textId="77777777" w:rsidR="00F51A83" w:rsidRDefault="00F51A83">
            <w:pPr>
              <w:tabs>
                <w:tab w:val="left" w:pos="864"/>
              </w:tabs>
              <w:snapToGrid w:val="0"/>
              <w:spacing w:before="120" w:after="120"/>
              <w:jc w:val="right"/>
              <w:rPr>
                <w:rFonts w:ascii="Marianne" w:hAnsi="Marianne" w:cs="Arial"/>
                <w:sz w:val="16"/>
                <w:szCs w:val="16"/>
              </w:rPr>
            </w:pPr>
          </w:p>
          <w:p w14:paraId="28FCA3F1"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B4EDD09" w14:textId="77777777" w:rsidR="00F51A83" w:rsidRDefault="00F51A83">
      <w:pPr>
        <w:tabs>
          <w:tab w:val="left" w:pos="864"/>
        </w:tabs>
        <w:jc w:val="both"/>
        <w:rPr>
          <w:rFonts w:ascii="Marianne" w:hAnsi="Marianne" w:cs="Arial"/>
        </w:rPr>
      </w:pPr>
    </w:p>
    <w:p w14:paraId="6B8263AE"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436FA02" w14:textId="77777777" w:rsidR="00F51A83" w:rsidRDefault="00F51A83">
      <w:pPr>
        <w:tabs>
          <w:tab w:val="left" w:pos="864"/>
        </w:tabs>
        <w:jc w:val="both"/>
        <w:rPr>
          <w:rFonts w:ascii="Marianne" w:hAnsi="Marianne" w:cs="Arial"/>
        </w:rPr>
      </w:pPr>
    </w:p>
    <w:p w14:paraId="4C21D280" w14:textId="77777777" w:rsidR="00F51A83" w:rsidRDefault="00F51A83">
      <w:pPr>
        <w:tabs>
          <w:tab w:val="left" w:pos="864"/>
        </w:tabs>
        <w:ind w:left="567"/>
        <w:jc w:val="both"/>
        <w:rPr>
          <w:rFonts w:ascii="Marianne" w:hAnsi="Marianne" w:cs="Arial"/>
        </w:rPr>
      </w:pPr>
      <w:r>
        <w:rPr>
          <w:rFonts w:ascii="Marianne" w:hAnsi="Marianne" w:cs="Arial"/>
        </w:rPr>
        <w:t>……./…………./……</w:t>
      </w:r>
    </w:p>
    <w:p w14:paraId="4895660C" w14:textId="77777777" w:rsidR="00F51A83" w:rsidRDefault="00F51A83">
      <w:pPr>
        <w:tabs>
          <w:tab w:val="left" w:pos="864"/>
        </w:tabs>
        <w:jc w:val="both"/>
        <w:rPr>
          <w:rFonts w:ascii="Marianne" w:hAnsi="Marianne" w:cs="Arial"/>
        </w:rPr>
      </w:pPr>
    </w:p>
    <w:p w14:paraId="2678A344"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D1C376C"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E8734A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3FACAD8" w14:textId="77777777" w:rsidR="00F51A83" w:rsidRDefault="00F51A83">
      <w:pPr>
        <w:tabs>
          <w:tab w:val="left" w:pos="864"/>
        </w:tabs>
        <w:jc w:val="both"/>
        <w:rPr>
          <w:rFonts w:ascii="Marianne" w:hAnsi="Marianne" w:cs="Arial"/>
        </w:rPr>
      </w:pPr>
    </w:p>
    <w:p w14:paraId="2744AFD0"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A5EDE">
        <w:rPr>
          <w:rFonts w:ascii="Marianne" w:hAnsi="Marianne"/>
        </w:rPr>
      </w:r>
      <w:r w:rsidR="00CA5ED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2"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1199542"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1D7FBE8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48BCE156"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3"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11D8519" w14:textId="77777777" w:rsidR="00F51A83" w:rsidRDefault="00F51A83">
      <w:pPr>
        <w:tabs>
          <w:tab w:val="left" w:pos="864"/>
        </w:tabs>
        <w:jc w:val="both"/>
        <w:rPr>
          <w:rFonts w:ascii="Marianne" w:hAnsi="Marianne" w:cs="Arial"/>
        </w:rPr>
      </w:pPr>
    </w:p>
    <w:p w14:paraId="3487D64A"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A34B64A"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34213D1" w14:textId="77777777" w:rsidR="00F51A83" w:rsidRDefault="00F51A83">
      <w:pPr>
        <w:rPr>
          <w:rFonts w:ascii="Marianne" w:hAnsi="Marianne" w:cs="Arial"/>
          <w:sz w:val="18"/>
        </w:rPr>
      </w:pPr>
    </w:p>
    <w:p w14:paraId="08FF1817"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D4BD1B1" w14:textId="77777777" w:rsidR="00F51A83" w:rsidRDefault="00F51A83">
      <w:pPr>
        <w:ind w:left="284"/>
        <w:rPr>
          <w:rFonts w:ascii="Marianne" w:hAnsi="Marianne" w:cs="Arial"/>
          <w:sz w:val="16"/>
        </w:rPr>
      </w:pPr>
    </w:p>
    <w:p w14:paraId="20B85B01" w14:textId="77777777" w:rsidR="00F51A83" w:rsidRDefault="00F51A83">
      <w:pPr>
        <w:ind w:left="284"/>
        <w:rPr>
          <w:rFonts w:ascii="Marianne" w:hAnsi="Marianne" w:cs="Arial"/>
          <w:sz w:val="16"/>
        </w:rPr>
      </w:pPr>
    </w:p>
    <w:p w14:paraId="5B87F7D3" w14:textId="77777777" w:rsidR="00F51A83" w:rsidRDefault="00F51A83">
      <w:pPr>
        <w:ind w:left="284"/>
        <w:rPr>
          <w:rFonts w:ascii="Marianne" w:hAnsi="Marianne" w:cs="Arial"/>
          <w:sz w:val="16"/>
        </w:rPr>
      </w:pPr>
    </w:p>
    <w:p w14:paraId="0A3B37EA"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CDCD2D1" w14:textId="77777777" w:rsidR="00F51A83" w:rsidRDefault="00F51A83">
      <w:pPr>
        <w:ind w:left="284"/>
        <w:rPr>
          <w:rFonts w:ascii="Marianne" w:hAnsi="Marianne" w:cs="Arial"/>
        </w:rPr>
      </w:pPr>
    </w:p>
    <w:p w14:paraId="5E90685A" w14:textId="77777777" w:rsidR="00F51A83" w:rsidRDefault="00F51A83">
      <w:pPr>
        <w:ind w:left="284"/>
        <w:rPr>
          <w:rFonts w:ascii="Marianne" w:hAnsi="Marianne" w:cs="Arial"/>
        </w:rPr>
      </w:pPr>
    </w:p>
    <w:p w14:paraId="65002906" w14:textId="77777777" w:rsidR="00F51A83" w:rsidRDefault="00F51A83">
      <w:pPr>
        <w:ind w:left="284"/>
        <w:rPr>
          <w:rFonts w:ascii="Marianne" w:hAnsi="Marianne" w:cs="Arial"/>
        </w:rPr>
      </w:pPr>
    </w:p>
    <w:p w14:paraId="5232AD56"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BAFB8AA" w14:textId="77777777">
        <w:tc>
          <w:tcPr>
            <w:tcW w:w="9852" w:type="dxa"/>
            <w:shd w:val="clear" w:color="auto" w:fill="465F9D"/>
          </w:tcPr>
          <w:p w14:paraId="7D309421"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2F4C233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6EF6CB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7A2B693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E7186E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4503C49" w14:textId="77777777" w:rsidR="00F51A83" w:rsidRDefault="00F51A83">
      <w:pPr>
        <w:pStyle w:val="En-tte"/>
        <w:tabs>
          <w:tab w:val="clear" w:pos="4536"/>
          <w:tab w:val="clear" w:pos="9072"/>
          <w:tab w:val="left" w:pos="864"/>
        </w:tabs>
        <w:rPr>
          <w:rFonts w:ascii="Marianne" w:hAnsi="Marianne" w:cs="Arial"/>
        </w:rPr>
      </w:pPr>
    </w:p>
    <w:p w14:paraId="65256833" w14:textId="77777777" w:rsidR="00F51A83" w:rsidRDefault="00F51A83">
      <w:pPr>
        <w:pStyle w:val="En-tte"/>
        <w:tabs>
          <w:tab w:val="clear" w:pos="4536"/>
          <w:tab w:val="clear" w:pos="9072"/>
          <w:tab w:val="left" w:pos="864"/>
        </w:tabs>
        <w:rPr>
          <w:rFonts w:ascii="Marianne" w:hAnsi="Marianne" w:cs="Arial"/>
        </w:rPr>
      </w:pPr>
    </w:p>
    <w:p w14:paraId="671B68C2" w14:textId="77777777" w:rsidR="00F51A83" w:rsidRDefault="00F51A83">
      <w:pPr>
        <w:pStyle w:val="En-tte"/>
        <w:tabs>
          <w:tab w:val="clear" w:pos="4536"/>
          <w:tab w:val="clear" w:pos="9072"/>
          <w:tab w:val="left" w:pos="864"/>
        </w:tabs>
        <w:rPr>
          <w:rFonts w:ascii="Marianne" w:hAnsi="Marianne" w:cs="Arial"/>
        </w:rPr>
      </w:pPr>
    </w:p>
    <w:p w14:paraId="218EBA76" w14:textId="77777777" w:rsidR="00F51A83" w:rsidRDefault="00F51A83">
      <w:pPr>
        <w:pStyle w:val="En-tte"/>
        <w:tabs>
          <w:tab w:val="clear" w:pos="4536"/>
          <w:tab w:val="clear" w:pos="9072"/>
          <w:tab w:val="left" w:pos="864"/>
        </w:tabs>
        <w:rPr>
          <w:rFonts w:ascii="Marianne" w:hAnsi="Marianne" w:cs="Arial"/>
        </w:rPr>
      </w:pPr>
    </w:p>
    <w:p w14:paraId="7B940E7D" w14:textId="77777777" w:rsidR="00F51A83" w:rsidRDefault="00F51A83">
      <w:pPr>
        <w:pStyle w:val="En-tte"/>
        <w:tabs>
          <w:tab w:val="clear" w:pos="4536"/>
          <w:tab w:val="clear" w:pos="9072"/>
          <w:tab w:val="left" w:pos="864"/>
        </w:tabs>
        <w:rPr>
          <w:rFonts w:ascii="Marianne" w:hAnsi="Marianne" w:cs="Arial"/>
        </w:rPr>
      </w:pPr>
    </w:p>
    <w:p w14:paraId="79FCD88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40AB9E2" w14:textId="77777777" w:rsidR="00F51A83" w:rsidRDefault="00F51A83">
      <w:pPr>
        <w:pStyle w:val="En-tte"/>
        <w:tabs>
          <w:tab w:val="clear" w:pos="4536"/>
          <w:tab w:val="clear" w:pos="9072"/>
          <w:tab w:val="left" w:pos="864"/>
        </w:tabs>
        <w:rPr>
          <w:rFonts w:ascii="Marianne" w:hAnsi="Marianne" w:cs="Arial"/>
        </w:rPr>
      </w:pPr>
    </w:p>
    <w:p w14:paraId="5A89F807"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79FD182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D949AC8" w14:textId="77777777" w:rsidR="00F51A83" w:rsidRDefault="00F51A83">
      <w:pPr>
        <w:pStyle w:val="En-tte"/>
        <w:tabs>
          <w:tab w:val="left" w:pos="864"/>
        </w:tabs>
        <w:rPr>
          <w:rFonts w:ascii="Marianne" w:hAnsi="Marianne" w:cs="Arial"/>
        </w:rPr>
      </w:pPr>
    </w:p>
    <w:p w14:paraId="4902EC5B" w14:textId="77777777" w:rsidR="00F51A83" w:rsidRDefault="00F51A83">
      <w:pPr>
        <w:ind w:left="284"/>
        <w:rPr>
          <w:rFonts w:ascii="Marianne" w:hAnsi="Marianne" w:cs="Arial"/>
          <w:sz w:val="16"/>
        </w:rPr>
      </w:pPr>
      <w:r>
        <w:rPr>
          <w:rFonts w:ascii="Marianne" w:hAnsi="Marianne" w:cs="Arial"/>
          <w:sz w:val="16"/>
        </w:rPr>
        <w:t>- Adresse internet :</w:t>
      </w:r>
    </w:p>
    <w:p w14:paraId="10324916" w14:textId="77777777" w:rsidR="00F51A83" w:rsidRDefault="00F51A83">
      <w:pPr>
        <w:pStyle w:val="En-tte"/>
        <w:tabs>
          <w:tab w:val="left" w:pos="864"/>
        </w:tabs>
        <w:rPr>
          <w:rFonts w:ascii="Marianne" w:hAnsi="Marianne" w:cs="Arial"/>
        </w:rPr>
      </w:pPr>
    </w:p>
    <w:p w14:paraId="742A854A" w14:textId="77777777" w:rsidR="00F51A83" w:rsidRDefault="00F51A83">
      <w:pPr>
        <w:pStyle w:val="En-tte"/>
        <w:tabs>
          <w:tab w:val="left" w:pos="864"/>
        </w:tabs>
        <w:rPr>
          <w:rFonts w:ascii="Marianne" w:hAnsi="Marianne" w:cs="Arial"/>
        </w:rPr>
      </w:pPr>
    </w:p>
    <w:p w14:paraId="1E485FD8"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5991B3F7" w14:textId="77777777" w:rsidR="00F51A83" w:rsidRDefault="00F51A83">
      <w:pPr>
        <w:ind w:left="284"/>
        <w:rPr>
          <w:rFonts w:ascii="Marianne" w:hAnsi="Marianne" w:cs="Arial"/>
          <w:sz w:val="16"/>
        </w:rPr>
      </w:pPr>
    </w:p>
    <w:p w14:paraId="45B1E40C" w14:textId="77777777" w:rsidR="00F51A83" w:rsidRDefault="00F51A83">
      <w:pPr>
        <w:ind w:left="284"/>
      </w:pPr>
    </w:p>
    <w:p w14:paraId="5486679E"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52789108" w14:textId="77777777">
        <w:trPr>
          <w:trHeight w:val="712"/>
        </w:trPr>
        <w:tc>
          <w:tcPr>
            <w:tcW w:w="9710" w:type="dxa"/>
            <w:shd w:val="clear" w:color="auto" w:fill="465F9D"/>
          </w:tcPr>
          <w:p w14:paraId="4341E846"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660C44F"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5"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957F3D2"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E31B97F" w14:textId="77777777" w:rsidR="00F51A83" w:rsidRDefault="00F51A83">
      <w:pPr>
        <w:tabs>
          <w:tab w:val="left" w:pos="576"/>
        </w:tabs>
        <w:rPr>
          <w:rFonts w:ascii="Marianne" w:hAnsi="Marianne" w:cs="Arial"/>
          <w:iCs/>
        </w:rPr>
      </w:pPr>
    </w:p>
    <w:p w14:paraId="14A620DF"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447B56C"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0E07C2BC"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60B2A4F6" w14:textId="77777777">
        <w:trPr>
          <w:trHeight w:val="1200"/>
        </w:trPr>
        <w:tc>
          <w:tcPr>
            <w:tcW w:w="832" w:type="dxa"/>
            <w:tcBorders>
              <w:top w:val="single" w:sz="4" w:space="0" w:color="000000"/>
              <w:left w:val="single" w:sz="4" w:space="0" w:color="000000"/>
              <w:bottom w:val="single" w:sz="4" w:space="0" w:color="000000"/>
            </w:tcBorders>
            <w:vAlign w:val="center"/>
          </w:tcPr>
          <w:p w14:paraId="5AC6593F" w14:textId="77777777" w:rsidR="00F51A83" w:rsidRDefault="00F51A83">
            <w:pPr>
              <w:jc w:val="center"/>
              <w:rPr>
                <w:rFonts w:ascii="Marianne" w:hAnsi="Marianne" w:cs="Arial"/>
                <w:b/>
              </w:rPr>
            </w:pPr>
            <w:r>
              <w:rPr>
                <w:rFonts w:ascii="Marianne" w:hAnsi="Marianne" w:cs="Arial"/>
                <w:b/>
              </w:rPr>
              <w:t>N°</w:t>
            </w:r>
          </w:p>
          <w:p w14:paraId="065AB383" w14:textId="77777777" w:rsidR="00F51A83" w:rsidRDefault="00F51A83">
            <w:pPr>
              <w:jc w:val="center"/>
              <w:rPr>
                <w:rFonts w:ascii="Marianne" w:hAnsi="Marianne" w:cs="Arial"/>
                <w:b/>
              </w:rPr>
            </w:pPr>
            <w:r>
              <w:rPr>
                <w:rFonts w:ascii="Marianne" w:hAnsi="Marianne" w:cs="Arial"/>
                <w:b/>
              </w:rPr>
              <w:t>du</w:t>
            </w:r>
          </w:p>
          <w:p w14:paraId="60A55219"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14B7B0C"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C5FC4"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11452308" w14:textId="77777777">
        <w:trPr>
          <w:trHeight w:val="1021"/>
        </w:trPr>
        <w:tc>
          <w:tcPr>
            <w:tcW w:w="832" w:type="dxa"/>
            <w:tcBorders>
              <w:top w:val="single" w:sz="4" w:space="0" w:color="000000"/>
              <w:left w:val="single" w:sz="4" w:space="0" w:color="000000"/>
            </w:tcBorders>
            <w:shd w:val="clear" w:color="auto" w:fill="B4C6E7"/>
          </w:tcPr>
          <w:p w14:paraId="406F6B80"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D7BEA31"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5D4015C" w14:textId="77777777" w:rsidR="00F51A83" w:rsidRDefault="00F51A83">
            <w:pPr>
              <w:snapToGrid w:val="0"/>
              <w:jc w:val="both"/>
              <w:rPr>
                <w:rFonts w:ascii="Marianne" w:hAnsi="Marianne" w:cs="Arial"/>
              </w:rPr>
            </w:pPr>
          </w:p>
        </w:tc>
      </w:tr>
      <w:tr w:rsidR="00F51A83" w14:paraId="722AD59C" w14:textId="77777777">
        <w:trPr>
          <w:trHeight w:val="1021"/>
        </w:trPr>
        <w:tc>
          <w:tcPr>
            <w:tcW w:w="832" w:type="dxa"/>
            <w:tcBorders>
              <w:left w:val="single" w:sz="4" w:space="0" w:color="000000"/>
            </w:tcBorders>
          </w:tcPr>
          <w:p w14:paraId="245DA002"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36D025BF"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A44F2FD" w14:textId="77777777" w:rsidR="00F51A83" w:rsidRDefault="00F51A83">
            <w:pPr>
              <w:snapToGrid w:val="0"/>
              <w:jc w:val="both"/>
              <w:rPr>
                <w:rFonts w:ascii="Marianne" w:hAnsi="Marianne" w:cs="Arial"/>
              </w:rPr>
            </w:pPr>
          </w:p>
        </w:tc>
      </w:tr>
      <w:tr w:rsidR="00F51A83" w14:paraId="3BE3AC68" w14:textId="77777777">
        <w:trPr>
          <w:trHeight w:val="1021"/>
        </w:trPr>
        <w:tc>
          <w:tcPr>
            <w:tcW w:w="832" w:type="dxa"/>
            <w:tcBorders>
              <w:left w:val="single" w:sz="4" w:space="0" w:color="000000"/>
            </w:tcBorders>
            <w:shd w:val="clear" w:color="auto" w:fill="B4C6E7"/>
          </w:tcPr>
          <w:p w14:paraId="7051AB9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831C69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89D0C09" w14:textId="77777777" w:rsidR="00F51A83" w:rsidRDefault="00F51A83">
            <w:pPr>
              <w:snapToGrid w:val="0"/>
              <w:jc w:val="both"/>
              <w:rPr>
                <w:rFonts w:ascii="Marianne" w:hAnsi="Marianne" w:cs="Arial"/>
              </w:rPr>
            </w:pPr>
          </w:p>
        </w:tc>
      </w:tr>
      <w:tr w:rsidR="00F51A83" w14:paraId="4B71FA3D" w14:textId="77777777">
        <w:trPr>
          <w:trHeight w:val="1021"/>
        </w:trPr>
        <w:tc>
          <w:tcPr>
            <w:tcW w:w="832" w:type="dxa"/>
            <w:tcBorders>
              <w:left w:val="single" w:sz="4" w:space="0" w:color="000000"/>
            </w:tcBorders>
          </w:tcPr>
          <w:p w14:paraId="2859E46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B9D10D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9C3A35" w14:textId="77777777" w:rsidR="00F51A83" w:rsidRDefault="00F51A83">
            <w:pPr>
              <w:snapToGrid w:val="0"/>
              <w:jc w:val="both"/>
              <w:rPr>
                <w:rFonts w:ascii="Marianne" w:hAnsi="Marianne" w:cs="Arial"/>
              </w:rPr>
            </w:pPr>
          </w:p>
        </w:tc>
      </w:tr>
      <w:tr w:rsidR="00F51A83" w14:paraId="09AB7993" w14:textId="77777777">
        <w:trPr>
          <w:trHeight w:val="1021"/>
        </w:trPr>
        <w:tc>
          <w:tcPr>
            <w:tcW w:w="832" w:type="dxa"/>
            <w:tcBorders>
              <w:left w:val="single" w:sz="4" w:space="0" w:color="000000"/>
            </w:tcBorders>
            <w:shd w:val="clear" w:color="auto" w:fill="B4C6E7"/>
          </w:tcPr>
          <w:p w14:paraId="6E99E115"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205CC430"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1DF2C19" w14:textId="77777777" w:rsidR="00F51A83" w:rsidRDefault="00F51A83">
            <w:pPr>
              <w:snapToGrid w:val="0"/>
              <w:jc w:val="both"/>
              <w:rPr>
                <w:rFonts w:ascii="Marianne" w:hAnsi="Marianne" w:cs="Arial"/>
              </w:rPr>
            </w:pPr>
          </w:p>
        </w:tc>
      </w:tr>
      <w:tr w:rsidR="00F51A83" w14:paraId="4E80C5B0" w14:textId="77777777">
        <w:trPr>
          <w:trHeight w:val="1021"/>
        </w:trPr>
        <w:tc>
          <w:tcPr>
            <w:tcW w:w="832" w:type="dxa"/>
            <w:tcBorders>
              <w:left w:val="single" w:sz="4" w:space="0" w:color="000000"/>
            </w:tcBorders>
          </w:tcPr>
          <w:p w14:paraId="1263C29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82DBC15"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952A34" w14:textId="77777777" w:rsidR="00F51A83" w:rsidRDefault="00F51A83">
            <w:pPr>
              <w:snapToGrid w:val="0"/>
              <w:jc w:val="both"/>
              <w:rPr>
                <w:rFonts w:ascii="Marianne" w:hAnsi="Marianne" w:cs="Arial"/>
              </w:rPr>
            </w:pPr>
          </w:p>
        </w:tc>
      </w:tr>
      <w:tr w:rsidR="00F51A83" w14:paraId="6632E8B6" w14:textId="77777777">
        <w:trPr>
          <w:trHeight w:val="1021"/>
        </w:trPr>
        <w:tc>
          <w:tcPr>
            <w:tcW w:w="832" w:type="dxa"/>
            <w:tcBorders>
              <w:left w:val="single" w:sz="4" w:space="0" w:color="000000"/>
            </w:tcBorders>
            <w:shd w:val="clear" w:color="auto" w:fill="B4C6E7"/>
          </w:tcPr>
          <w:p w14:paraId="3D2CBEA3"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789A5AE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49EABD5" w14:textId="77777777" w:rsidR="00F51A83" w:rsidRDefault="00F51A83">
            <w:pPr>
              <w:snapToGrid w:val="0"/>
              <w:jc w:val="both"/>
              <w:rPr>
                <w:rFonts w:ascii="Marianne" w:hAnsi="Marianne" w:cs="Arial"/>
              </w:rPr>
            </w:pPr>
          </w:p>
        </w:tc>
      </w:tr>
      <w:tr w:rsidR="00F51A83" w14:paraId="7A65A28E" w14:textId="77777777">
        <w:trPr>
          <w:trHeight w:val="1021"/>
        </w:trPr>
        <w:tc>
          <w:tcPr>
            <w:tcW w:w="832" w:type="dxa"/>
            <w:tcBorders>
              <w:left w:val="single" w:sz="4" w:space="0" w:color="000000"/>
            </w:tcBorders>
          </w:tcPr>
          <w:p w14:paraId="4A1682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5C8FE64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7823CDD" w14:textId="77777777" w:rsidR="00F51A83" w:rsidRDefault="00F51A83">
            <w:pPr>
              <w:snapToGrid w:val="0"/>
              <w:jc w:val="both"/>
              <w:rPr>
                <w:rFonts w:ascii="Marianne" w:hAnsi="Marianne" w:cs="Arial"/>
              </w:rPr>
            </w:pPr>
          </w:p>
        </w:tc>
      </w:tr>
      <w:tr w:rsidR="00F51A83" w14:paraId="56663B4B" w14:textId="77777777">
        <w:trPr>
          <w:trHeight w:val="1021"/>
        </w:trPr>
        <w:tc>
          <w:tcPr>
            <w:tcW w:w="832" w:type="dxa"/>
            <w:tcBorders>
              <w:left w:val="single" w:sz="4" w:space="0" w:color="000000"/>
              <w:bottom w:val="single" w:sz="4" w:space="0" w:color="000000"/>
            </w:tcBorders>
            <w:shd w:val="clear" w:color="auto" w:fill="B4C6E7"/>
          </w:tcPr>
          <w:p w14:paraId="281A0B3D"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0A2DDB23"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C3C7521" w14:textId="77777777" w:rsidR="00F51A83" w:rsidRDefault="00F51A83">
            <w:pPr>
              <w:snapToGrid w:val="0"/>
              <w:jc w:val="both"/>
              <w:rPr>
                <w:rFonts w:ascii="Marianne" w:hAnsi="Marianne" w:cs="Arial"/>
              </w:rPr>
            </w:pPr>
          </w:p>
        </w:tc>
      </w:tr>
    </w:tbl>
    <w:p w14:paraId="2AFD90F4" w14:textId="77777777" w:rsidR="00F51A83" w:rsidRDefault="00F51A83">
      <w:pPr>
        <w:pStyle w:val="En-tte"/>
        <w:tabs>
          <w:tab w:val="clear" w:pos="4536"/>
          <w:tab w:val="clear" w:pos="9072"/>
          <w:tab w:val="left" w:pos="864"/>
        </w:tabs>
        <w:rPr>
          <w:rFonts w:ascii="Marianne" w:hAnsi="Marianne" w:cs="Arial"/>
          <w:sz w:val="18"/>
          <w:szCs w:val="18"/>
        </w:rPr>
      </w:pPr>
    </w:p>
    <w:p w14:paraId="5CAE98E9" w14:textId="77777777" w:rsidR="00F51A83" w:rsidRDefault="00F51A83">
      <w:pPr>
        <w:pStyle w:val="En-tte"/>
        <w:tabs>
          <w:tab w:val="clear" w:pos="4536"/>
          <w:tab w:val="clear" w:pos="9072"/>
          <w:tab w:val="left" w:pos="864"/>
        </w:tabs>
        <w:rPr>
          <w:rFonts w:ascii="Marianne" w:hAnsi="Marianne" w:cs="Arial"/>
          <w:sz w:val="18"/>
          <w:szCs w:val="18"/>
        </w:rPr>
      </w:pPr>
    </w:p>
    <w:p w14:paraId="312D0C4B"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91B9D29" w14:textId="77777777">
        <w:trPr>
          <w:trHeight w:val="407"/>
        </w:trPr>
        <w:tc>
          <w:tcPr>
            <w:tcW w:w="9852" w:type="dxa"/>
            <w:shd w:val="clear" w:color="auto" w:fill="465F9D"/>
          </w:tcPr>
          <w:p w14:paraId="283D776F"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36924CF" w14:textId="77777777" w:rsidR="00F51A83" w:rsidRDefault="00F51A83">
      <w:pPr>
        <w:tabs>
          <w:tab w:val="left" w:pos="426"/>
        </w:tabs>
        <w:jc w:val="both"/>
        <w:rPr>
          <w:rFonts w:ascii="Marianne" w:hAnsi="Marianne" w:cs="Arial"/>
          <w:spacing w:val="-10"/>
        </w:rPr>
      </w:pPr>
    </w:p>
    <w:p w14:paraId="43B5D6CA"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1FDE910" w14:textId="77777777" w:rsidR="00F51A83" w:rsidRDefault="00F51A83">
      <w:pPr>
        <w:tabs>
          <w:tab w:val="left" w:pos="426"/>
        </w:tabs>
        <w:jc w:val="both"/>
        <w:rPr>
          <w:rFonts w:ascii="Marianne" w:hAnsi="Marianne" w:cs="Arial"/>
          <w:spacing w:val="-10"/>
        </w:rPr>
      </w:pPr>
    </w:p>
    <w:p w14:paraId="74E2D0F1" w14:textId="77777777" w:rsidR="00F51A83" w:rsidRDefault="00F51A83">
      <w:pPr>
        <w:tabs>
          <w:tab w:val="left" w:pos="426"/>
        </w:tabs>
        <w:jc w:val="both"/>
        <w:rPr>
          <w:rFonts w:ascii="Marianne" w:hAnsi="Marianne" w:cs="Arial"/>
          <w:spacing w:val="-10"/>
        </w:rPr>
      </w:pPr>
    </w:p>
    <w:p w14:paraId="3C76AE5A" w14:textId="77777777" w:rsidR="00F51A83" w:rsidRDefault="00F51A83">
      <w:pPr>
        <w:tabs>
          <w:tab w:val="left" w:pos="426"/>
        </w:tabs>
        <w:jc w:val="both"/>
        <w:rPr>
          <w:rFonts w:ascii="Marianne" w:hAnsi="Marianne" w:cs="Arial"/>
          <w:spacing w:val="-10"/>
        </w:rPr>
      </w:pPr>
    </w:p>
    <w:p w14:paraId="300B95D4" w14:textId="77777777" w:rsidR="00F51A83" w:rsidRDefault="00F51A83">
      <w:pPr>
        <w:tabs>
          <w:tab w:val="left" w:pos="426"/>
        </w:tabs>
        <w:jc w:val="both"/>
        <w:rPr>
          <w:rFonts w:ascii="Marianne" w:hAnsi="Marianne" w:cs="Arial"/>
          <w:spacing w:val="-10"/>
        </w:rPr>
      </w:pPr>
    </w:p>
    <w:p w14:paraId="477FA568" w14:textId="77777777" w:rsidR="00F51A83" w:rsidRDefault="00F51A83">
      <w:pPr>
        <w:tabs>
          <w:tab w:val="left" w:pos="426"/>
        </w:tabs>
        <w:jc w:val="both"/>
        <w:rPr>
          <w:rFonts w:ascii="Marianne" w:hAnsi="Marianne" w:cs="Arial"/>
          <w:spacing w:val="-10"/>
        </w:rPr>
      </w:pPr>
    </w:p>
    <w:p w14:paraId="06F953E3" w14:textId="77777777" w:rsidR="00F51A83" w:rsidRDefault="00F51A83">
      <w:pPr>
        <w:tabs>
          <w:tab w:val="left" w:pos="426"/>
        </w:tabs>
        <w:jc w:val="both"/>
        <w:rPr>
          <w:rFonts w:ascii="Marianne" w:hAnsi="Marianne" w:cs="Arial"/>
          <w:spacing w:val="-10"/>
        </w:rPr>
      </w:pPr>
    </w:p>
    <w:p w14:paraId="2613DB6C" w14:textId="77777777" w:rsidR="00F51A83" w:rsidRDefault="00F51A83">
      <w:pPr>
        <w:tabs>
          <w:tab w:val="left" w:pos="426"/>
        </w:tabs>
        <w:jc w:val="both"/>
        <w:rPr>
          <w:rFonts w:ascii="Marianne" w:hAnsi="Marianne" w:cs="Arial"/>
          <w:spacing w:val="-10"/>
        </w:rPr>
      </w:pPr>
    </w:p>
    <w:p w14:paraId="62D57B4D" w14:textId="77777777" w:rsidR="00F51A83" w:rsidRDefault="00F51A83">
      <w:pPr>
        <w:tabs>
          <w:tab w:val="left" w:pos="426"/>
        </w:tabs>
        <w:jc w:val="both"/>
        <w:rPr>
          <w:rFonts w:ascii="Marianne" w:hAnsi="Marianne" w:cs="Arial"/>
          <w:spacing w:val="-10"/>
        </w:rPr>
      </w:pPr>
    </w:p>
    <w:p w14:paraId="32E8143D" w14:textId="77777777" w:rsidR="00F51A83" w:rsidRDefault="00F51A83">
      <w:pPr>
        <w:tabs>
          <w:tab w:val="left" w:pos="426"/>
        </w:tabs>
        <w:jc w:val="both"/>
        <w:rPr>
          <w:rFonts w:ascii="Marianne" w:hAnsi="Marianne" w:cs="Arial"/>
          <w:spacing w:val="-10"/>
        </w:rPr>
      </w:pPr>
    </w:p>
    <w:p w14:paraId="0C5D24C8" w14:textId="77777777" w:rsidR="00F51A83" w:rsidRDefault="00F51A83">
      <w:pPr>
        <w:tabs>
          <w:tab w:val="left" w:pos="426"/>
        </w:tabs>
        <w:jc w:val="both"/>
        <w:rPr>
          <w:rFonts w:ascii="Marianne" w:hAnsi="Marianne" w:cs="Arial"/>
          <w:spacing w:val="-10"/>
        </w:rPr>
      </w:pPr>
    </w:p>
    <w:p w14:paraId="6C58BE1B"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3820D84" w14:textId="77777777" w:rsidR="00F51A83" w:rsidRDefault="00F51A83">
      <w:pPr>
        <w:tabs>
          <w:tab w:val="left" w:pos="426"/>
        </w:tabs>
        <w:jc w:val="both"/>
        <w:rPr>
          <w:rFonts w:ascii="Marianne" w:hAnsi="Marianne" w:cs="Arial"/>
          <w:spacing w:val="-10"/>
          <w:sz w:val="22"/>
          <w:szCs w:val="22"/>
        </w:rPr>
      </w:pPr>
    </w:p>
    <w:p w14:paraId="4F4D5698" w14:textId="77777777" w:rsidR="00F51A83" w:rsidRDefault="00F51A83">
      <w:pPr>
        <w:tabs>
          <w:tab w:val="left" w:pos="426"/>
        </w:tabs>
        <w:jc w:val="both"/>
        <w:rPr>
          <w:rFonts w:ascii="Marianne" w:hAnsi="Marianne" w:cs="Arial"/>
          <w:spacing w:val="-10"/>
          <w:sz w:val="22"/>
          <w:szCs w:val="22"/>
        </w:rPr>
      </w:pPr>
    </w:p>
    <w:p w14:paraId="64FFF6A9" w14:textId="77777777" w:rsidR="00F51A83" w:rsidRDefault="00F51A83">
      <w:pPr>
        <w:tabs>
          <w:tab w:val="left" w:pos="426"/>
        </w:tabs>
        <w:jc w:val="both"/>
        <w:rPr>
          <w:rFonts w:ascii="Marianne" w:hAnsi="Marianne" w:cs="Arial"/>
          <w:spacing w:val="-10"/>
          <w:sz w:val="22"/>
          <w:szCs w:val="22"/>
        </w:rPr>
      </w:pPr>
    </w:p>
    <w:p w14:paraId="4AA68B62" w14:textId="77777777" w:rsidR="00F51A83" w:rsidRDefault="00F51A83">
      <w:pPr>
        <w:tabs>
          <w:tab w:val="left" w:pos="426"/>
        </w:tabs>
        <w:jc w:val="both"/>
        <w:rPr>
          <w:rFonts w:ascii="Marianne" w:hAnsi="Marianne" w:cs="Arial"/>
          <w:spacing w:val="-10"/>
          <w:sz w:val="22"/>
          <w:szCs w:val="22"/>
        </w:rPr>
      </w:pPr>
    </w:p>
    <w:p w14:paraId="723E0E35" w14:textId="77777777" w:rsidR="00F51A83" w:rsidRDefault="00F51A83">
      <w:pPr>
        <w:tabs>
          <w:tab w:val="left" w:pos="426"/>
        </w:tabs>
        <w:jc w:val="both"/>
        <w:rPr>
          <w:rFonts w:ascii="Marianne" w:hAnsi="Marianne" w:cs="Arial"/>
          <w:spacing w:val="-10"/>
          <w:sz w:val="22"/>
          <w:szCs w:val="22"/>
        </w:rPr>
      </w:pPr>
    </w:p>
    <w:p w14:paraId="51B3FEC4" w14:textId="77777777" w:rsidR="00F51A83" w:rsidRDefault="00F51A83">
      <w:pPr>
        <w:tabs>
          <w:tab w:val="left" w:pos="426"/>
        </w:tabs>
        <w:jc w:val="both"/>
        <w:rPr>
          <w:rFonts w:ascii="Marianne" w:hAnsi="Marianne" w:cs="Arial"/>
          <w:spacing w:val="-10"/>
          <w:sz w:val="22"/>
          <w:szCs w:val="22"/>
        </w:rPr>
      </w:pPr>
    </w:p>
    <w:p w14:paraId="01417442" w14:textId="77777777" w:rsidR="00F51A83" w:rsidRDefault="00F51A83">
      <w:pPr>
        <w:tabs>
          <w:tab w:val="left" w:pos="426"/>
        </w:tabs>
        <w:jc w:val="both"/>
        <w:rPr>
          <w:rFonts w:ascii="Marianne" w:hAnsi="Marianne" w:cs="Arial"/>
          <w:spacing w:val="-10"/>
          <w:sz w:val="22"/>
          <w:szCs w:val="22"/>
        </w:rPr>
      </w:pPr>
    </w:p>
    <w:p w14:paraId="4715AD4A" w14:textId="77777777" w:rsidR="00F51A83" w:rsidRDefault="00F51A83">
      <w:pPr>
        <w:tabs>
          <w:tab w:val="left" w:pos="426"/>
        </w:tabs>
        <w:jc w:val="both"/>
        <w:rPr>
          <w:rFonts w:ascii="Marianne" w:hAnsi="Marianne" w:cs="Arial"/>
          <w:spacing w:val="-10"/>
          <w:sz w:val="22"/>
          <w:szCs w:val="22"/>
        </w:rPr>
      </w:pPr>
    </w:p>
    <w:p w14:paraId="25A5DB42" w14:textId="77777777" w:rsidR="00F51A83" w:rsidRDefault="00F51A83">
      <w:pPr>
        <w:tabs>
          <w:tab w:val="left" w:pos="426"/>
        </w:tabs>
        <w:jc w:val="both"/>
        <w:rPr>
          <w:rFonts w:ascii="Marianne" w:hAnsi="Marianne" w:cs="Arial"/>
          <w:spacing w:val="-10"/>
          <w:sz w:val="22"/>
          <w:szCs w:val="22"/>
        </w:rPr>
      </w:pPr>
    </w:p>
    <w:p w14:paraId="66D93D14" w14:textId="77777777" w:rsidR="00F51A83" w:rsidRDefault="00F51A83">
      <w:pPr>
        <w:tabs>
          <w:tab w:val="left" w:pos="426"/>
        </w:tabs>
        <w:jc w:val="both"/>
        <w:rPr>
          <w:rFonts w:ascii="Marianne" w:hAnsi="Marianne" w:cs="Arial"/>
          <w:spacing w:val="-10"/>
          <w:sz w:val="22"/>
          <w:szCs w:val="22"/>
        </w:rPr>
      </w:pPr>
    </w:p>
    <w:p w14:paraId="37091AC2" w14:textId="77777777" w:rsidR="00F51A83" w:rsidRDefault="00F51A83">
      <w:pPr>
        <w:tabs>
          <w:tab w:val="left" w:pos="426"/>
        </w:tabs>
        <w:jc w:val="both"/>
        <w:rPr>
          <w:rFonts w:ascii="Marianne" w:hAnsi="Marianne" w:cs="Arial"/>
          <w:spacing w:val="-10"/>
          <w:sz w:val="22"/>
          <w:szCs w:val="22"/>
        </w:rPr>
      </w:pPr>
    </w:p>
    <w:p w14:paraId="73544CEE" w14:textId="77777777" w:rsidR="00F51A83" w:rsidRDefault="00F51A83">
      <w:pPr>
        <w:tabs>
          <w:tab w:val="left" w:pos="426"/>
        </w:tabs>
        <w:jc w:val="both"/>
        <w:rPr>
          <w:rFonts w:ascii="Marianne" w:hAnsi="Marianne" w:cs="Arial"/>
          <w:spacing w:val="-10"/>
          <w:sz w:val="22"/>
          <w:szCs w:val="22"/>
        </w:rPr>
      </w:pPr>
    </w:p>
    <w:p w14:paraId="0418391B" w14:textId="77777777" w:rsidR="00F51A83" w:rsidRDefault="00F51A83">
      <w:pPr>
        <w:tabs>
          <w:tab w:val="left" w:pos="426"/>
        </w:tabs>
        <w:jc w:val="both"/>
        <w:rPr>
          <w:rFonts w:ascii="Marianne" w:hAnsi="Marianne" w:cs="Arial"/>
          <w:spacing w:val="-10"/>
          <w:sz w:val="22"/>
          <w:szCs w:val="22"/>
        </w:rPr>
      </w:pPr>
    </w:p>
    <w:p w14:paraId="305370FD" w14:textId="77777777" w:rsidR="00F51A83" w:rsidRDefault="00F51A83">
      <w:pPr>
        <w:tabs>
          <w:tab w:val="left" w:pos="426"/>
        </w:tabs>
        <w:jc w:val="both"/>
        <w:rPr>
          <w:rFonts w:ascii="Marianne" w:hAnsi="Marianne" w:cs="Arial"/>
          <w:spacing w:val="-10"/>
          <w:sz w:val="22"/>
          <w:szCs w:val="22"/>
        </w:rPr>
      </w:pPr>
    </w:p>
    <w:p w14:paraId="0C226BE3" w14:textId="77777777" w:rsidR="00F51A83" w:rsidRDefault="00F51A83">
      <w:pPr>
        <w:tabs>
          <w:tab w:val="left" w:pos="426"/>
        </w:tabs>
        <w:jc w:val="both"/>
        <w:rPr>
          <w:rFonts w:ascii="Marianne" w:hAnsi="Marianne" w:cs="Arial"/>
          <w:spacing w:val="-10"/>
          <w:sz w:val="22"/>
          <w:szCs w:val="22"/>
        </w:rPr>
      </w:pPr>
    </w:p>
    <w:p w14:paraId="1F918C01" w14:textId="77777777" w:rsidR="00F51A83" w:rsidRDefault="00F51A83">
      <w:pPr>
        <w:tabs>
          <w:tab w:val="left" w:pos="426"/>
        </w:tabs>
        <w:jc w:val="both"/>
        <w:rPr>
          <w:rFonts w:ascii="Marianne" w:hAnsi="Marianne" w:cs="Arial"/>
          <w:spacing w:val="-10"/>
          <w:sz w:val="22"/>
          <w:szCs w:val="22"/>
        </w:rPr>
      </w:pPr>
    </w:p>
    <w:p w14:paraId="2DB4C01B"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85E3" w14:textId="77777777" w:rsidR="00266638" w:rsidRDefault="00266638">
      <w:r>
        <w:separator/>
      </w:r>
    </w:p>
  </w:endnote>
  <w:endnote w:type="continuationSeparator" w:id="0">
    <w:p w14:paraId="4F0B3599"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99A1" w14:textId="77777777" w:rsidR="00CA5EDE" w:rsidRDefault="00CA5E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2AF0559E" w14:textId="77777777">
      <w:trPr>
        <w:tblHeader/>
      </w:trPr>
      <w:tc>
        <w:tcPr>
          <w:tcW w:w="3513" w:type="dxa"/>
          <w:shd w:val="clear" w:color="auto" w:fill="66CCFF"/>
        </w:tcPr>
        <w:p w14:paraId="27EFE4C5"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39282253" w14:textId="4CF83F64" w:rsidR="00F51A83" w:rsidRDefault="006A13A6">
          <w:pPr>
            <w:shd w:val="clear" w:color="auto" w:fill="66CCFF"/>
            <w:snapToGrid w:val="0"/>
            <w:jc w:val="center"/>
            <w:rPr>
              <w:rFonts w:ascii="Marianne" w:hAnsi="Marianne" w:cs="Arial"/>
              <w:b/>
              <w:bCs/>
            </w:rPr>
          </w:pPr>
          <w:r>
            <w:rPr>
              <w:rFonts w:ascii="Marianne" w:hAnsi="Marianne" w:cs="Arial"/>
              <w:b/>
              <w:i/>
              <w:iCs/>
            </w:rPr>
            <w:t>2</w:t>
          </w:r>
          <w:r w:rsidR="00631B2B">
            <w:rPr>
              <w:rFonts w:ascii="Marianne" w:hAnsi="Marianne" w:cs="Arial"/>
              <w:b/>
              <w:i/>
              <w:iCs/>
            </w:rPr>
            <w:t>02</w:t>
          </w:r>
          <w:r w:rsidR="00340ECC">
            <w:rPr>
              <w:rFonts w:ascii="Marianne" w:hAnsi="Marianne" w:cs="Arial"/>
              <w:b/>
              <w:i/>
              <w:iCs/>
            </w:rPr>
            <w:t>6</w:t>
          </w:r>
          <w:r w:rsidR="00CA5EDE">
            <w:rPr>
              <w:rFonts w:ascii="Marianne" w:hAnsi="Marianne" w:cs="Arial"/>
              <w:b/>
              <w:i/>
              <w:iCs/>
            </w:rPr>
            <w:t>10</w:t>
          </w:r>
        </w:p>
      </w:tc>
      <w:tc>
        <w:tcPr>
          <w:tcW w:w="900" w:type="dxa"/>
          <w:shd w:val="clear" w:color="auto" w:fill="66CCFF"/>
        </w:tcPr>
        <w:p w14:paraId="53B98BF0"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03A6276"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AE00E67"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70954E78"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61116A55" w14:textId="77777777" w:rsidR="00F51A83" w:rsidRDefault="00F51A83">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E426" w14:textId="77777777" w:rsidR="00CA5EDE" w:rsidRDefault="00CA5E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4F68" w14:textId="77777777" w:rsidR="00266638" w:rsidRDefault="00266638">
      <w:r>
        <w:separator/>
      </w:r>
    </w:p>
  </w:footnote>
  <w:footnote w:type="continuationSeparator" w:id="0">
    <w:p w14:paraId="724C4F27" w14:textId="77777777" w:rsidR="00266638" w:rsidRDefault="00266638">
      <w:r>
        <w:continuationSeparator/>
      </w:r>
    </w:p>
  </w:footnote>
  <w:footnote w:id="1">
    <w:p w14:paraId="7793B28A"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83561C6"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2F4DCB2"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6C36490"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C1D5" w14:textId="77777777" w:rsidR="00CA5EDE" w:rsidRDefault="00CA5E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3D9A" w14:textId="77777777" w:rsidR="00CA5EDE" w:rsidRDefault="00CA5E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EB235" w14:textId="77777777" w:rsidR="00CA5EDE" w:rsidRDefault="00CA5E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81074703">
    <w:abstractNumId w:val="0"/>
  </w:num>
  <w:num w:numId="2" w16cid:durableId="850024093">
    <w:abstractNumId w:val="1"/>
  </w:num>
  <w:num w:numId="3" w16cid:durableId="1460224187">
    <w:abstractNumId w:val="2"/>
  </w:num>
  <w:num w:numId="4" w16cid:durableId="429014358">
    <w:abstractNumId w:val="0"/>
  </w:num>
  <w:num w:numId="5" w16cid:durableId="1482119746">
    <w:abstractNumId w:val="3"/>
  </w:num>
  <w:num w:numId="6" w16cid:durableId="870189931">
    <w:abstractNumId w:val="5"/>
  </w:num>
  <w:num w:numId="7" w16cid:durableId="1284191773">
    <w:abstractNumId w:val="9"/>
  </w:num>
  <w:num w:numId="8" w16cid:durableId="1639917116">
    <w:abstractNumId w:val="7"/>
  </w:num>
  <w:num w:numId="9" w16cid:durableId="1633485037">
    <w:abstractNumId w:val="6"/>
  </w:num>
  <w:num w:numId="10" w16cid:durableId="1606379591">
    <w:abstractNumId w:val="3"/>
  </w:num>
  <w:num w:numId="11" w16cid:durableId="2001351578">
    <w:abstractNumId w:val="4"/>
  </w:num>
  <w:num w:numId="12" w16cid:durableId="919827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266638"/>
    <w:rsid w:val="002A58AE"/>
    <w:rsid w:val="002C0A25"/>
    <w:rsid w:val="00340ECC"/>
    <w:rsid w:val="004246A7"/>
    <w:rsid w:val="00631B2B"/>
    <w:rsid w:val="006A13A6"/>
    <w:rsid w:val="007F344B"/>
    <w:rsid w:val="008B7280"/>
    <w:rsid w:val="00CA5EDE"/>
    <w:rsid w:val="00F51A83"/>
    <w:rsid w:val="00F96C91"/>
    <w:rsid w:val="00FE62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E36A1D"/>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codes/article_lc/LEGIARTI0000377035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codes/article_lc/LEGIARTI000037703521/"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codes/article_lc/LEGIARTI000046449697"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5DFB-45AD-45AB-9AE4-905DE518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3517</Words>
  <Characters>19346</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22818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7</cp:revision>
  <cp:lastPrinted>2023-09-26T08:15:00Z</cp:lastPrinted>
  <dcterms:created xsi:type="dcterms:W3CDTF">2024-01-08T08:02:00Z</dcterms:created>
  <dcterms:modified xsi:type="dcterms:W3CDTF">2026-04-20T14:36:00Z</dcterms:modified>
</cp:coreProperties>
</file>